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2FFF" w14:textId="77777777" w:rsidR="002845AA" w:rsidRPr="002845AA" w:rsidRDefault="002845AA" w:rsidP="002845AA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2845AA">
        <w:rPr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90325F3" w14:textId="77777777" w:rsidR="002845AA" w:rsidRPr="002845AA" w:rsidRDefault="002845AA" w:rsidP="002845AA">
      <w:pPr>
        <w:suppressAutoHyphens/>
        <w:spacing w:line="276" w:lineRule="auto"/>
        <w:jc w:val="center"/>
        <w:rPr>
          <w:caps/>
          <w:color w:val="0D0D0D"/>
          <w:sz w:val="28"/>
          <w:szCs w:val="28"/>
          <w:lang w:eastAsia="ar-SA"/>
        </w:rPr>
      </w:pPr>
      <w:r w:rsidRPr="002845AA">
        <w:rPr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28D3ACBA" w14:textId="77777777" w:rsidR="002845AA" w:rsidRPr="002845AA" w:rsidRDefault="002845AA" w:rsidP="002845AA">
      <w:pPr>
        <w:suppressAutoHyphens/>
        <w:spacing w:line="360" w:lineRule="auto"/>
        <w:jc w:val="center"/>
        <w:rPr>
          <w:caps/>
          <w:color w:val="0D0D0D"/>
          <w:sz w:val="28"/>
          <w:szCs w:val="28"/>
          <w:lang w:eastAsia="ar-SA"/>
        </w:rPr>
      </w:pPr>
    </w:p>
    <w:p w14:paraId="5B96200E" w14:textId="77777777" w:rsidR="002845AA" w:rsidRPr="002845AA" w:rsidRDefault="002845AA" w:rsidP="002845AA">
      <w:pPr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p w14:paraId="295893AD" w14:textId="77777777" w:rsidR="002845AA" w:rsidRPr="002845AA" w:rsidRDefault="002845AA" w:rsidP="002845AA">
      <w:pPr>
        <w:tabs>
          <w:tab w:val="center" w:pos="5102"/>
          <w:tab w:val="left" w:pos="9264"/>
        </w:tabs>
        <w:suppressAutoHyphens/>
        <w:spacing w:line="360" w:lineRule="auto"/>
        <w:jc w:val="center"/>
        <w:rPr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5"/>
        <w:gridCol w:w="4897"/>
      </w:tblGrid>
      <w:tr w:rsidR="002845AA" w:rsidRPr="002845AA" w14:paraId="6DA81F13" w14:textId="77777777" w:rsidTr="007A451A">
        <w:tc>
          <w:tcPr>
            <w:tcW w:w="5353" w:type="dxa"/>
          </w:tcPr>
          <w:p w14:paraId="46261E7A" w14:textId="77777777" w:rsidR="002845AA" w:rsidRPr="002845AA" w:rsidRDefault="002845AA" w:rsidP="002845AA">
            <w:pPr>
              <w:suppressAutoHyphens/>
              <w:spacing w:line="276" w:lineRule="auto"/>
              <w:jc w:val="center"/>
              <w:rPr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3F6C04DD" w14:textId="77777777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2845AA">
              <w:rPr>
                <w:color w:val="0D0D0D"/>
                <w:sz w:val="28"/>
                <w:szCs w:val="28"/>
                <w:lang w:eastAsia="ar-SA"/>
              </w:rPr>
              <w:t>УТВЕРЖДАЮ</w:t>
            </w:r>
          </w:p>
          <w:p w14:paraId="2E036442" w14:textId="77777777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2845AA">
              <w:rPr>
                <w:color w:val="0D0D0D"/>
                <w:sz w:val="28"/>
                <w:szCs w:val="28"/>
                <w:lang w:eastAsia="ar-SA"/>
              </w:rPr>
              <w:t xml:space="preserve">Директор ГАПОУ РБ.          </w:t>
            </w:r>
          </w:p>
          <w:p w14:paraId="532A06E0" w14:textId="77777777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2845AA">
              <w:rPr>
                <w:color w:val="0D0D0D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0E56A37C" w14:textId="77777777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2845AA">
              <w:rPr>
                <w:color w:val="0D0D0D"/>
                <w:sz w:val="28"/>
                <w:szCs w:val="28"/>
                <w:u w:val="single"/>
                <w:lang w:eastAsia="ar-SA"/>
              </w:rPr>
              <w:t xml:space="preserve">                             </w:t>
            </w:r>
            <w:r w:rsidRPr="00A90556">
              <w:rPr>
                <w:color w:val="0D0D0D"/>
                <w:sz w:val="28"/>
                <w:szCs w:val="28"/>
                <w:lang w:eastAsia="ar-SA"/>
              </w:rPr>
              <w:t>И</w:t>
            </w:r>
            <w:r w:rsidRPr="002845AA">
              <w:rPr>
                <w:color w:val="0D0D0D"/>
                <w:sz w:val="28"/>
                <w:szCs w:val="28"/>
                <w:lang w:eastAsia="ar-SA"/>
              </w:rPr>
              <w:t>.Р. Гилязов</w:t>
            </w:r>
          </w:p>
          <w:p w14:paraId="2CCA72F0" w14:textId="77777777" w:rsidR="002845AA" w:rsidRPr="002845AA" w:rsidRDefault="002845AA" w:rsidP="002845AA">
            <w:pPr>
              <w:suppressAutoHyphens/>
              <w:spacing w:line="276" w:lineRule="auto"/>
              <w:rPr>
                <w:color w:val="0D0D0D"/>
                <w:sz w:val="28"/>
                <w:szCs w:val="28"/>
                <w:lang w:eastAsia="ar-SA"/>
              </w:rPr>
            </w:pPr>
            <w:r w:rsidRPr="002845AA">
              <w:rPr>
                <w:color w:val="0D0D0D"/>
                <w:sz w:val="28"/>
                <w:szCs w:val="28"/>
                <w:lang w:eastAsia="ar-SA"/>
              </w:rPr>
              <w:t>Приказ № ___ от «31» августа 2020 г.</w:t>
            </w:r>
          </w:p>
        </w:tc>
      </w:tr>
    </w:tbl>
    <w:p w14:paraId="65BD1D74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231FC73B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152ADEFB" w14:textId="77777777" w:rsidR="00B35316" w:rsidRPr="00B35316" w:rsidRDefault="00B35316" w:rsidP="00B35316">
      <w:pPr>
        <w:suppressAutoHyphens/>
        <w:rPr>
          <w:b/>
          <w:color w:val="000000" w:themeColor="text1"/>
        </w:rPr>
      </w:pPr>
    </w:p>
    <w:p w14:paraId="28B8EDAB" w14:textId="77777777" w:rsidR="00B35316" w:rsidRDefault="00B35316" w:rsidP="00B35316">
      <w:pPr>
        <w:suppressAutoHyphens/>
        <w:rPr>
          <w:b/>
          <w:color w:val="000000" w:themeColor="text1"/>
        </w:rPr>
      </w:pPr>
    </w:p>
    <w:p w14:paraId="59829296" w14:textId="77777777" w:rsidR="00A90556" w:rsidRPr="00B35316" w:rsidRDefault="00A90556" w:rsidP="00B35316">
      <w:pPr>
        <w:suppressAutoHyphens/>
        <w:rPr>
          <w:b/>
          <w:color w:val="000000" w:themeColor="text1"/>
        </w:rPr>
      </w:pPr>
    </w:p>
    <w:p w14:paraId="013E59B1" w14:textId="77777777" w:rsidR="002845AA" w:rsidRDefault="002845AA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50037C91" w14:textId="77777777" w:rsidR="00B35316" w:rsidRPr="00B35316" w:rsidRDefault="00B35316" w:rsidP="002845AA">
      <w:pPr>
        <w:suppressAutoHyphens/>
        <w:spacing w:line="360" w:lineRule="auto"/>
        <w:jc w:val="center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РАБОЧАЯ ПРОГРАММА ПРОИЗВОДСТВЕННОЙ ПРАКТИКИ</w:t>
      </w:r>
    </w:p>
    <w:p w14:paraId="30CEB965" w14:textId="77777777" w:rsidR="00B35316" w:rsidRPr="002845AA" w:rsidRDefault="00AF0DBB" w:rsidP="0028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  <w:rPr>
          <w:color w:val="000000" w:themeColor="text1"/>
          <w:sz w:val="24"/>
          <w:szCs w:val="24"/>
        </w:rPr>
      </w:pPr>
      <w:r>
        <w:rPr>
          <w:bCs/>
          <w:caps/>
          <w:color w:val="000000" w:themeColor="text1"/>
          <w:sz w:val="28"/>
          <w:szCs w:val="28"/>
        </w:rPr>
        <w:t>(по профилю специальности)</w:t>
      </w:r>
    </w:p>
    <w:p w14:paraId="05AB1A28" w14:textId="77777777" w:rsidR="009674B9" w:rsidRDefault="00B35316" w:rsidP="002845AA">
      <w:pPr>
        <w:suppressAutoHyphens/>
        <w:spacing w:line="360" w:lineRule="auto"/>
        <w:jc w:val="center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ПМ 01. Реализация лекарственных средств и товаров аптечного ассортимента </w:t>
      </w:r>
    </w:p>
    <w:p w14:paraId="1017286E" w14:textId="77777777" w:rsidR="009674B9" w:rsidRPr="00B70C83" w:rsidRDefault="009674B9" w:rsidP="00B70C83">
      <w:pPr>
        <w:spacing w:line="360" w:lineRule="auto"/>
        <w:ind w:left="142"/>
        <w:jc w:val="center"/>
        <w:rPr>
          <w:color w:val="000000" w:themeColor="text1"/>
          <w:sz w:val="28"/>
          <w:szCs w:val="28"/>
        </w:rPr>
      </w:pPr>
      <w:r w:rsidRPr="009674B9">
        <w:rPr>
          <w:color w:val="000000" w:themeColor="text1"/>
          <w:sz w:val="28"/>
          <w:szCs w:val="28"/>
        </w:rPr>
        <w:t>МДК 01.02 Отпуск лекарственных средств и товаров аптечного ассортимента</w:t>
      </w:r>
    </w:p>
    <w:p w14:paraId="6376CAC4" w14:textId="77777777" w:rsidR="00B35316" w:rsidRPr="00B35316" w:rsidRDefault="00B35316" w:rsidP="00B35316">
      <w:pPr>
        <w:pStyle w:val="211"/>
        <w:widowControl w:val="0"/>
        <w:spacing w:after="0" w:line="240" w:lineRule="auto"/>
        <w:jc w:val="center"/>
        <w:rPr>
          <w:bCs/>
          <w:caps/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специальност</w:t>
      </w:r>
      <w:r w:rsidR="002845AA">
        <w:rPr>
          <w:color w:val="000000" w:themeColor="text1"/>
          <w:sz w:val="28"/>
          <w:szCs w:val="28"/>
        </w:rPr>
        <w:t>ь</w:t>
      </w:r>
      <w:r w:rsidRPr="00B35316">
        <w:rPr>
          <w:color w:val="000000" w:themeColor="text1"/>
          <w:sz w:val="28"/>
          <w:szCs w:val="28"/>
        </w:rPr>
        <w:t xml:space="preserve"> 33.02.01 Фармация (базовой подготовки)</w:t>
      </w:r>
    </w:p>
    <w:p w14:paraId="5F4DB3FE" w14:textId="77777777" w:rsidR="00B35316" w:rsidRPr="00B35316" w:rsidRDefault="00B35316" w:rsidP="00B35316">
      <w:pPr>
        <w:suppressAutoHyphens/>
        <w:jc w:val="center"/>
        <w:rPr>
          <w:bCs/>
          <w:caps/>
          <w:color w:val="000000" w:themeColor="text1"/>
          <w:sz w:val="28"/>
          <w:szCs w:val="28"/>
        </w:rPr>
      </w:pPr>
    </w:p>
    <w:p w14:paraId="42FEFB9A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4B07251A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C272E55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629758E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F8F9A08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73150FC0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0A0A39DB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455A38D6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1433F03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7BD524B0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AED6288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3FE9D924" w14:textId="77777777" w:rsidR="00B35316" w:rsidRP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093C1CD6" w14:textId="77777777" w:rsid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22B00A7" w14:textId="77777777" w:rsidR="00A90556" w:rsidRDefault="00A9055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26C4E860" w14:textId="77777777" w:rsidR="00B35316" w:rsidRDefault="00B35316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B137F51" w14:textId="77777777" w:rsidR="00B70C83" w:rsidRPr="00B35316" w:rsidRDefault="00B70C83" w:rsidP="00B35316">
      <w:pPr>
        <w:suppressAutoHyphens/>
        <w:jc w:val="center"/>
        <w:rPr>
          <w:color w:val="000000" w:themeColor="text1"/>
          <w:sz w:val="28"/>
          <w:szCs w:val="28"/>
        </w:rPr>
      </w:pPr>
    </w:p>
    <w:p w14:paraId="66083B76" w14:textId="6B3D7E33" w:rsidR="00B35316" w:rsidRPr="003E509E" w:rsidRDefault="00B35316" w:rsidP="00B3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color w:val="000000" w:themeColor="text1"/>
          <w:sz w:val="28"/>
          <w:szCs w:val="28"/>
          <w:lang w:val="en-US"/>
        </w:rPr>
      </w:pPr>
    </w:p>
    <w:p w14:paraId="64DE1394" w14:textId="77777777" w:rsidR="00B35316" w:rsidRPr="00B35316" w:rsidRDefault="00B35316" w:rsidP="00B3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03"/>
        <w:rPr>
          <w:color w:val="000000" w:themeColor="text1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26"/>
        <w:gridCol w:w="4536"/>
      </w:tblGrid>
      <w:tr w:rsidR="00A90556" w:rsidRPr="00E02B32" w14:paraId="7947E988" w14:textId="77777777" w:rsidTr="00A90556">
        <w:tc>
          <w:tcPr>
            <w:tcW w:w="5103" w:type="dxa"/>
          </w:tcPr>
          <w:p w14:paraId="36A1FC51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 xml:space="preserve">Рассмотрена и одобрена на заседании </w:t>
            </w:r>
            <w:r w:rsidRPr="00E02B32">
              <w:rPr>
                <w:color w:val="0D0D0D"/>
                <w:sz w:val="28"/>
                <w:szCs w:val="28"/>
              </w:rPr>
              <w:t xml:space="preserve">цикловой методической комиссии МДК      </w:t>
            </w:r>
            <w:r w:rsidRPr="00E02B32">
              <w:rPr>
                <w:sz w:val="28"/>
                <w:szCs w:val="28"/>
              </w:rPr>
              <w:t>Фармация</w:t>
            </w:r>
          </w:p>
          <w:p w14:paraId="7F598A4F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>Красовский И.А. ________</w:t>
            </w:r>
            <w:r>
              <w:rPr>
                <w:sz w:val="28"/>
                <w:szCs w:val="28"/>
              </w:rPr>
              <w:t>_____</w:t>
            </w:r>
          </w:p>
          <w:p w14:paraId="291C0591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 xml:space="preserve">Председатель ЦМК  </w:t>
            </w:r>
          </w:p>
          <w:p w14:paraId="330E51BC" w14:textId="77777777" w:rsidR="00A90556" w:rsidRPr="00E02B32" w:rsidRDefault="00261402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№____от 31 августа 2020 г.</w:t>
            </w:r>
          </w:p>
          <w:p w14:paraId="47626CC4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14:paraId="25F38262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14:paraId="09DDA1A7" w14:textId="77777777" w:rsidR="00A90556" w:rsidRPr="00E02B32" w:rsidRDefault="00A90556" w:rsidP="00A90556">
            <w:pPr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>Составлена в соответствии с ФГОС СПО по специальности 33.02.01 Фармация (базовой подготовки)</w:t>
            </w:r>
          </w:p>
          <w:p w14:paraId="168F320D" w14:textId="77777777" w:rsidR="00A90556" w:rsidRDefault="00A90556" w:rsidP="00A90556">
            <w:pPr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>Гайнуллина Т.А. __________</w:t>
            </w:r>
          </w:p>
          <w:p w14:paraId="0E7FE0E9" w14:textId="77777777" w:rsidR="00A90556" w:rsidRPr="00E02B32" w:rsidRDefault="00A90556" w:rsidP="00A90556">
            <w:pPr>
              <w:spacing w:line="276" w:lineRule="auto"/>
              <w:rPr>
                <w:sz w:val="28"/>
                <w:szCs w:val="28"/>
              </w:rPr>
            </w:pPr>
            <w:r w:rsidRPr="00E02B32">
              <w:rPr>
                <w:sz w:val="28"/>
                <w:szCs w:val="28"/>
              </w:rPr>
              <w:t>Зам. директора по практическому обучению</w:t>
            </w:r>
          </w:p>
          <w:p w14:paraId="5AE4095C" w14:textId="77777777" w:rsidR="00A90556" w:rsidRPr="00E02B32" w:rsidRDefault="00A90556" w:rsidP="00A90556">
            <w:pPr>
              <w:suppressAutoHyphens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56D701D0" w14:textId="77777777" w:rsidR="00B35316" w:rsidRPr="00B35316" w:rsidRDefault="00B3531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  <w:sz w:val="28"/>
          <w:szCs w:val="28"/>
        </w:rPr>
      </w:pPr>
    </w:p>
    <w:p w14:paraId="116D68B3" w14:textId="77777777" w:rsidR="00A90556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</w:p>
    <w:p w14:paraId="38BDAB35" w14:textId="77777777" w:rsidR="002858B3" w:rsidRPr="003F4797" w:rsidRDefault="002858B3" w:rsidP="0028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3F4797">
        <w:rPr>
          <w:sz w:val="28"/>
          <w:szCs w:val="28"/>
        </w:rPr>
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33.02.01 Фармация среднего профессионального образования. </w:t>
      </w:r>
    </w:p>
    <w:p w14:paraId="2F831C8F" w14:textId="77777777" w:rsidR="002858B3" w:rsidRDefault="002858B3" w:rsidP="0028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bCs/>
          <w:sz w:val="28"/>
          <w:szCs w:val="28"/>
        </w:rPr>
      </w:pPr>
    </w:p>
    <w:p w14:paraId="22FADA0D" w14:textId="5F5DE0BA" w:rsidR="002858B3" w:rsidRPr="003F4797" w:rsidRDefault="002858B3" w:rsidP="0028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bCs/>
          <w:sz w:val="28"/>
          <w:szCs w:val="28"/>
        </w:rPr>
      </w:pPr>
      <w:r w:rsidRPr="003F4797">
        <w:rPr>
          <w:bCs/>
          <w:sz w:val="28"/>
          <w:szCs w:val="28"/>
        </w:rPr>
        <w:t xml:space="preserve">Программа производственной практики (по профилю специальности) является частью рабочей программы профессионального модуля </w:t>
      </w:r>
      <w:r w:rsidRPr="00F6361D">
        <w:rPr>
          <w:sz w:val="28"/>
          <w:szCs w:val="28"/>
        </w:rPr>
        <w:t>ПМ 01</w:t>
      </w:r>
      <w:r>
        <w:rPr>
          <w:sz w:val="28"/>
          <w:szCs w:val="28"/>
        </w:rPr>
        <w:t>.</w:t>
      </w:r>
      <w:r w:rsidRPr="00F6361D">
        <w:rPr>
          <w:sz w:val="28"/>
          <w:szCs w:val="28"/>
        </w:rPr>
        <w:t xml:space="preserve"> Реализация лекарственных средств и товаров аптечного ассортимента </w:t>
      </w:r>
      <w:r w:rsidRPr="003F4797">
        <w:rPr>
          <w:bCs/>
          <w:sz w:val="28"/>
          <w:szCs w:val="28"/>
        </w:rPr>
        <w:t xml:space="preserve">по специальности </w:t>
      </w:r>
      <w:r>
        <w:rPr>
          <w:sz w:val="28"/>
          <w:szCs w:val="28"/>
        </w:rPr>
        <w:t>33.02.01 Фармация (базовой подготовки)</w:t>
      </w:r>
      <w:r w:rsidRPr="003F4797">
        <w:rPr>
          <w:bCs/>
          <w:sz w:val="28"/>
          <w:szCs w:val="28"/>
        </w:rPr>
        <w:t>.</w:t>
      </w:r>
    </w:p>
    <w:p w14:paraId="325FC0C9" w14:textId="77777777" w:rsidR="00B35316" w:rsidRPr="00A90556" w:rsidRDefault="00B35316" w:rsidP="00284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14:paraId="17A6EB2B" w14:textId="77777777" w:rsidR="002858B3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Авторы</w:t>
      </w:r>
      <w:r w:rsidR="00B35316" w:rsidRPr="00A90556">
        <w:rPr>
          <w:sz w:val="28"/>
          <w:szCs w:val="28"/>
        </w:rPr>
        <w:t xml:space="preserve">: </w:t>
      </w:r>
    </w:p>
    <w:p w14:paraId="55C76147" w14:textId="076A64BA" w:rsidR="00B35316" w:rsidRPr="00A90556" w:rsidRDefault="00B3531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Идиятуллина Л.Н. преподаватель специальных дисциплин, ГАПОУ РБ «Уфимский медицинский колледж»</w:t>
      </w:r>
    </w:p>
    <w:p w14:paraId="5CEBC665" w14:textId="77777777" w:rsidR="00B35316" w:rsidRPr="00A90556" w:rsidRDefault="00B3531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Максудова Г.И., преподаватель специальных дисциплин, ГАПОУ РБ «Уфимский медицинский колледж»</w:t>
      </w:r>
    </w:p>
    <w:p w14:paraId="5C26F638" w14:textId="77777777" w:rsidR="00A90556" w:rsidRPr="00A90556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</w:p>
    <w:p w14:paraId="5DC0A0E7" w14:textId="77777777" w:rsidR="00A90556" w:rsidRPr="00A90556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41E9A099" w14:textId="77777777" w:rsidR="00B35316" w:rsidRPr="00A90556" w:rsidRDefault="00B3531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</w:p>
    <w:p w14:paraId="3AC2EFE3" w14:textId="77777777" w:rsidR="00B35316" w:rsidRPr="00A90556" w:rsidRDefault="00B3531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Рецензент</w:t>
      </w:r>
      <w:r w:rsidR="002845AA" w:rsidRPr="00A90556">
        <w:rPr>
          <w:sz w:val="28"/>
          <w:szCs w:val="28"/>
        </w:rPr>
        <w:t>ы</w:t>
      </w:r>
      <w:r w:rsidRPr="00A90556">
        <w:rPr>
          <w:sz w:val="28"/>
          <w:szCs w:val="28"/>
        </w:rPr>
        <w:t>:</w:t>
      </w:r>
    </w:p>
    <w:p w14:paraId="6379BD4A" w14:textId="77777777" w:rsidR="002845AA" w:rsidRPr="00A90556" w:rsidRDefault="002845AA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Аюпова Г.В., доцент кафедры послевузовского и дополнительного фармацевтического образования ИДПО ГБОУ ВПО БГМУ Минздрава России</w:t>
      </w:r>
    </w:p>
    <w:p w14:paraId="505FBA51" w14:textId="77777777" w:rsidR="00B35316" w:rsidRPr="00A90556" w:rsidRDefault="002845AA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sz w:val="28"/>
          <w:szCs w:val="28"/>
        </w:rPr>
      </w:pPr>
      <w:r w:rsidRPr="00A90556">
        <w:rPr>
          <w:sz w:val="28"/>
          <w:szCs w:val="28"/>
        </w:rPr>
        <w:t>Кудаярова Р.Р., преподаватель отделения Фармация ГАПОУ РБ «Уфимский медицинский колледж», кандидат химических наук</w:t>
      </w:r>
    </w:p>
    <w:p w14:paraId="037B87A0" w14:textId="77777777" w:rsidR="00B35316" w:rsidRPr="002845AA" w:rsidRDefault="00B35316" w:rsidP="002845AA">
      <w:pPr>
        <w:suppressAutoHyphens/>
        <w:rPr>
          <w:color w:val="000000" w:themeColor="text1"/>
          <w:sz w:val="26"/>
          <w:szCs w:val="26"/>
        </w:rPr>
      </w:pPr>
    </w:p>
    <w:p w14:paraId="350EC291" w14:textId="77777777" w:rsidR="00B35316" w:rsidRPr="002845AA" w:rsidRDefault="00B35316" w:rsidP="002845AA">
      <w:pPr>
        <w:suppressAutoHyphens/>
        <w:rPr>
          <w:color w:val="000000" w:themeColor="text1"/>
          <w:sz w:val="26"/>
          <w:szCs w:val="26"/>
        </w:rPr>
      </w:pPr>
    </w:p>
    <w:p w14:paraId="124B0C6C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6428333F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7542D193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1F6EDE81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7B5AB621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620A03D3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3541AEF6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33E1F021" w14:textId="77777777" w:rsidR="00B35316" w:rsidRPr="00B35316" w:rsidRDefault="00B35316" w:rsidP="00B35316">
      <w:pPr>
        <w:suppressAutoHyphens/>
        <w:rPr>
          <w:color w:val="000000" w:themeColor="text1"/>
        </w:rPr>
      </w:pPr>
    </w:p>
    <w:p w14:paraId="7DC5F6E1" w14:textId="77777777" w:rsidR="00B35316" w:rsidRPr="00A90556" w:rsidRDefault="00B35316" w:rsidP="00B353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olor w:val="000000" w:themeColor="text1"/>
        </w:rPr>
      </w:pPr>
      <w:r w:rsidRPr="00A90556">
        <w:rPr>
          <w:rFonts w:ascii="Times New Roman" w:hAnsi="Times New Roman" w:cs="Times New Roman"/>
          <w:color w:val="000000" w:themeColor="text1"/>
        </w:rPr>
        <w:lastRenderedPageBreak/>
        <w:t>СОДЕРЖАНИЕ</w:t>
      </w:r>
    </w:p>
    <w:p w14:paraId="2E9D0E39" w14:textId="77777777" w:rsidR="00B35316" w:rsidRPr="00A90556" w:rsidRDefault="00B35316" w:rsidP="00B3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8"/>
          <w:szCs w:val="28"/>
        </w:rPr>
      </w:pPr>
    </w:p>
    <w:tbl>
      <w:tblPr>
        <w:tblW w:w="10064" w:type="dxa"/>
        <w:tblInd w:w="392" w:type="dxa"/>
        <w:tblLook w:val="01E0" w:firstRow="1" w:lastRow="1" w:firstColumn="1" w:lastColumn="1" w:noHBand="0" w:noVBand="0"/>
      </w:tblPr>
      <w:tblGrid>
        <w:gridCol w:w="9214"/>
        <w:gridCol w:w="850"/>
      </w:tblGrid>
      <w:tr w:rsidR="00B35316" w:rsidRPr="00A90556" w14:paraId="0651AC6D" w14:textId="77777777" w:rsidTr="0084270D">
        <w:trPr>
          <w:trHeight w:val="732"/>
        </w:trPr>
        <w:tc>
          <w:tcPr>
            <w:tcW w:w="9214" w:type="dxa"/>
            <w:vAlign w:val="center"/>
          </w:tcPr>
          <w:p w14:paraId="5A377D8B" w14:textId="77777777" w:rsidR="00B35316" w:rsidRPr="00A90556" w:rsidRDefault="00B3531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  <w:hideMark/>
          </w:tcPr>
          <w:p w14:paraId="1DD8195C" w14:textId="77777777" w:rsidR="00B35316" w:rsidRPr="00A90556" w:rsidRDefault="00B35316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0556">
              <w:rPr>
                <w:b/>
                <w:color w:val="000000" w:themeColor="text1"/>
                <w:sz w:val="28"/>
                <w:szCs w:val="28"/>
              </w:rPr>
              <w:t>стр.</w:t>
            </w:r>
          </w:p>
        </w:tc>
      </w:tr>
      <w:tr w:rsidR="00B35316" w:rsidRPr="00A90556" w14:paraId="47D9ACDF" w14:textId="77777777" w:rsidTr="0084270D">
        <w:trPr>
          <w:trHeight w:val="732"/>
        </w:trPr>
        <w:tc>
          <w:tcPr>
            <w:tcW w:w="9214" w:type="dxa"/>
            <w:vAlign w:val="center"/>
            <w:hideMark/>
          </w:tcPr>
          <w:p w14:paraId="06508873" w14:textId="77777777" w:rsidR="00B35316" w:rsidRPr="00A90556" w:rsidRDefault="00B35316" w:rsidP="003C5C4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  <w:r w:rsidRPr="00A90556">
              <w:rPr>
                <w:b/>
                <w:color w:val="000000" w:themeColor="text1"/>
                <w:sz w:val="28"/>
                <w:szCs w:val="28"/>
              </w:rPr>
              <w:t>1. ПАСПОРТ  РАБОЧЕЙ ПРОГРАММЫ ПРОИЗВОДСТВЕННОЙ ПРАКТИКИ</w:t>
            </w:r>
          </w:p>
        </w:tc>
        <w:tc>
          <w:tcPr>
            <w:tcW w:w="850" w:type="dxa"/>
            <w:vAlign w:val="center"/>
            <w:hideMark/>
          </w:tcPr>
          <w:p w14:paraId="5A8F55C1" w14:textId="77777777" w:rsidR="00B35316" w:rsidRPr="00A90556" w:rsidRDefault="00B35316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0556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B35316" w:rsidRPr="00A90556" w14:paraId="5784DE62" w14:textId="77777777" w:rsidTr="0084270D">
        <w:trPr>
          <w:trHeight w:val="733"/>
        </w:trPr>
        <w:tc>
          <w:tcPr>
            <w:tcW w:w="9214" w:type="dxa"/>
            <w:vAlign w:val="center"/>
            <w:hideMark/>
          </w:tcPr>
          <w:p w14:paraId="04C9C61A" w14:textId="77777777" w:rsidR="00B35316" w:rsidRPr="00A90556" w:rsidRDefault="00A90556" w:rsidP="003C5C4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</w:t>
            </w:r>
            <w:r w:rsidR="00B35316" w:rsidRPr="00A90556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r w:rsidR="00B35316" w:rsidRPr="00A90556">
              <w:rPr>
                <w:b/>
                <w:caps/>
                <w:color w:val="000000" w:themeColor="text1"/>
                <w:sz w:val="28"/>
                <w:szCs w:val="28"/>
              </w:rPr>
              <w:t>структура и</w:t>
            </w:r>
            <w:r w:rsidR="00B35316" w:rsidRPr="00A90556">
              <w:rPr>
                <w:b/>
                <w:color w:val="000000" w:themeColor="text1"/>
                <w:sz w:val="28"/>
                <w:szCs w:val="28"/>
              </w:rPr>
              <w:t xml:space="preserve"> СОДЕРЖАНИЕ  ПРОИЗВОДСТВЕННОЙ ПРАКТИКИ</w:t>
            </w:r>
          </w:p>
        </w:tc>
        <w:tc>
          <w:tcPr>
            <w:tcW w:w="850" w:type="dxa"/>
            <w:vAlign w:val="center"/>
            <w:hideMark/>
          </w:tcPr>
          <w:p w14:paraId="4BC173D0" w14:textId="77777777" w:rsidR="00B35316" w:rsidRPr="00A90556" w:rsidRDefault="00161AA7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</w:tr>
      <w:tr w:rsidR="00B35316" w:rsidRPr="00A90556" w14:paraId="2FE5E247" w14:textId="77777777" w:rsidTr="0084270D">
        <w:trPr>
          <w:trHeight w:val="733"/>
        </w:trPr>
        <w:tc>
          <w:tcPr>
            <w:tcW w:w="9214" w:type="dxa"/>
            <w:vAlign w:val="center"/>
          </w:tcPr>
          <w:p w14:paraId="1F543E0E" w14:textId="77777777" w:rsidR="00B35316" w:rsidRPr="00A90556" w:rsidRDefault="00A90556" w:rsidP="003C5C4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</w:t>
            </w:r>
            <w:r w:rsidR="00B35316" w:rsidRPr="00A90556">
              <w:rPr>
                <w:b/>
                <w:color w:val="000000" w:themeColor="text1"/>
                <w:sz w:val="28"/>
                <w:szCs w:val="28"/>
              </w:rPr>
              <w:t>. УСЛОВИЯ РЕАЛИЗАЦИИ ПРОГРАММЫ ПРОИЗВОДСТВЕННОЙ  ПРАКТИКИ</w:t>
            </w:r>
          </w:p>
        </w:tc>
        <w:tc>
          <w:tcPr>
            <w:tcW w:w="850" w:type="dxa"/>
            <w:vAlign w:val="center"/>
            <w:hideMark/>
          </w:tcPr>
          <w:p w14:paraId="7DDD5A80" w14:textId="77777777" w:rsidR="00B35316" w:rsidRPr="00A90556" w:rsidRDefault="0084270D" w:rsidP="004C7F8C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055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4C7F8C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B35316" w:rsidRPr="00A90556" w14:paraId="46D5D360" w14:textId="77777777" w:rsidTr="0084270D">
        <w:trPr>
          <w:trHeight w:val="733"/>
        </w:trPr>
        <w:tc>
          <w:tcPr>
            <w:tcW w:w="9214" w:type="dxa"/>
            <w:vAlign w:val="center"/>
            <w:hideMark/>
          </w:tcPr>
          <w:p w14:paraId="21268859" w14:textId="77777777" w:rsidR="00B35316" w:rsidRPr="00A90556" w:rsidRDefault="00A90556" w:rsidP="003C5C4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</w:t>
            </w:r>
            <w:r w:rsidR="00B35316" w:rsidRPr="00A90556">
              <w:rPr>
                <w:b/>
                <w:color w:val="000000" w:themeColor="text1"/>
                <w:sz w:val="28"/>
                <w:szCs w:val="28"/>
              </w:rPr>
              <w:t xml:space="preserve">. </w:t>
            </w:r>
            <w:r w:rsidR="00B35316" w:rsidRPr="00A90556">
              <w:rPr>
                <w:b/>
                <w:caps/>
                <w:color w:val="000000" w:themeColor="text1"/>
                <w:sz w:val="28"/>
                <w:szCs w:val="28"/>
              </w:rPr>
              <w:t>Контроль и оценка результатов освоения программы производственной практики</w:t>
            </w:r>
          </w:p>
        </w:tc>
        <w:tc>
          <w:tcPr>
            <w:tcW w:w="850" w:type="dxa"/>
            <w:vAlign w:val="center"/>
            <w:hideMark/>
          </w:tcPr>
          <w:p w14:paraId="5E498DE8" w14:textId="77777777" w:rsidR="00B35316" w:rsidRPr="00A90556" w:rsidRDefault="0084270D" w:rsidP="004C7F8C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9055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4C7F8C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B35316" w:rsidRPr="00A90556" w14:paraId="660FFD11" w14:textId="77777777" w:rsidTr="00A90556">
        <w:trPr>
          <w:trHeight w:val="733"/>
        </w:trPr>
        <w:tc>
          <w:tcPr>
            <w:tcW w:w="9214" w:type="dxa"/>
            <w:vAlign w:val="center"/>
          </w:tcPr>
          <w:p w14:paraId="141AD867" w14:textId="77777777" w:rsidR="00B35316" w:rsidRPr="00A90556" w:rsidRDefault="00B35316" w:rsidP="003C5C46">
            <w:pPr>
              <w:widowControl w:val="0"/>
              <w:suppressAutoHyphens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4ECA8AE" w14:textId="77777777" w:rsidR="00B35316" w:rsidRPr="00A90556" w:rsidRDefault="00B35316">
            <w:pPr>
              <w:widowControl w:val="0"/>
              <w:suppressAutoHyphens/>
              <w:ind w:left="-391" w:firstLine="40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E6C578F" w14:textId="77777777" w:rsidR="00B35316" w:rsidRPr="00B35316" w:rsidRDefault="00B35316" w:rsidP="00F074DE">
      <w:pPr>
        <w:ind w:left="142"/>
        <w:jc w:val="center"/>
        <w:rPr>
          <w:b/>
          <w:color w:val="000000" w:themeColor="text1"/>
          <w:sz w:val="28"/>
          <w:szCs w:val="28"/>
        </w:rPr>
      </w:pPr>
      <w:r w:rsidRPr="00B35316">
        <w:rPr>
          <w:color w:val="000000" w:themeColor="text1"/>
        </w:rPr>
        <w:br w:type="page"/>
      </w:r>
    </w:p>
    <w:p w14:paraId="6D67CF61" w14:textId="77777777" w:rsidR="00A90556" w:rsidRDefault="00A90556" w:rsidP="00A90556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CE686D">
        <w:rPr>
          <w:b/>
        </w:rPr>
        <w:t xml:space="preserve">. </w:t>
      </w:r>
      <w:r w:rsidRPr="00CE686D">
        <w:rPr>
          <w:b/>
          <w:sz w:val="28"/>
          <w:szCs w:val="28"/>
        </w:rPr>
        <w:t>ПАСПОРТ РАБОЧЕЙ ПРОГРАММЫ ПРОИЗВОДСТВЕННОЙ ПРАКТИКИ</w:t>
      </w:r>
    </w:p>
    <w:p w14:paraId="428BB28D" w14:textId="77777777" w:rsidR="00161AA7" w:rsidRPr="00FD7048" w:rsidRDefault="00161AA7" w:rsidP="00A90556">
      <w:pPr>
        <w:suppressAutoHyphens/>
        <w:jc w:val="center"/>
        <w:rPr>
          <w:b/>
          <w:sz w:val="28"/>
          <w:szCs w:val="28"/>
        </w:rPr>
      </w:pPr>
    </w:p>
    <w:p w14:paraId="044D9DDF" w14:textId="77777777" w:rsidR="00A90556" w:rsidRPr="00161AA7" w:rsidRDefault="00A90556" w:rsidP="00A90556">
      <w:pPr>
        <w:pStyle w:val="a9"/>
        <w:numPr>
          <w:ilvl w:val="1"/>
          <w:numId w:val="15"/>
        </w:numPr>
        <w:ind w:left="0" w:firstLine="709"/>
        <w:contextualSpacing/>
        <w:jc w:val="both"/>
        <w:rPr>
          <w:sz w:val="28"/>
          <w:szCs w:val="28"/>
        </w:rPr>
      </w:pPr>
      <w:r w:rsidRPr="00567CF6">
        <w:rPr>
          <w:b/>
          <w:sz w:val="28"/>
          <w:szCs w:val="28"/>
        </w:rPr>
        <w:t>Цели и задачи производственной прак</w:t>
      </w:r>
      <w:r>
        <w:rPr>
          <w:b/>
          <w:sz w:val="28"/>
          <w:szCs w:val="28"/>
        </w:rPr>
        <w:t>тики (по профилю специальности):</w:t>
      </w:r>
    </w:p>
    <w:p w14:paraId="30AE34E7" w14:textId="77777777" w:rsidR="00A90556" w:rsidRPr="00FD7048" w:rsidRDefault="00A90556" w:rsidP="00A90556">
      <w:pPr>
        <w:suppressAutoHyphens/>
        <w:ind w:firstLine="403"/>
        <w:rPr>
          <w:sz w:val="28"/>
          <w:szCs w:val="28"/>
        </w:rPr>
      </w:pPr>
      <w:r w:rsidRPr="00FD7048">
        <w:rPr>
          <w:sz w:val="28"/>
          <w:szCs w:val="28"/>
        </w:rPr>
        <w:t>МДК 01.0</w:t>
      </w:r>
      <w:r>
        <w:rPr>
          <w:sz w:val="28"/>
          <w:szCs w:val="28"/>
        </w:rPr>
        <w:t>2</w:t>
      </w:r>
      <w:r w:rsidRPr="00FD7048">
        <w:rPr>
          <w:sz w:val="28"/>
          <w:szCs w:val="28"/>
        </w:rPr>
        <w:t xml:space="preserve">. </w:t>
      </w:r>
      <w:r w:rsidRPr="00A90556">
        <w:rPr>
          <w:sz w:val="28"/>
          <w:szCs w:val="28"/>
        </w:rPr>
        <w:t>Отпуск лекарственных средств и товаров аптечного ассортимента</w:t>
      </w:r>
      <w:r w:rsidRPr="00FD7048">
        <w:rPr>
          <w:sz w:val="28"/>
          <w:szCs w:val="28"/>
        </w:rPr>
        <w:t>, ПМ.01 Реализация лекарственных средств и товаров аптечного ассортимента:</w:t>
      </w:r>
    </w:p>
    <w:p w14:paraId="263040EF" w14:textId="77777777" w:rsidR="00A90556" w:rsidRPr="00FD7048" w:rsidRDefault="00A90556" w:rsidP="00A90556">
      <w:pPr>
        <w:suppressAutoHyphens/>
        <w:ind w:firstLine="567"/>
        <w:rPr>
          <w:sz w:val="28"/>
          <w:szCs w:val="28"/>
        </w:rPr>
      </w:pPr>
      <w:r w:rsidRPr="00FD7048">
        <w:rPr>
          <w:sz w:val="28"/>
          <w:szCs w:val="28"/>
        </w:rPr>
        <w:t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работы;</w:t>
      </w:r>
    </w:p>
    <w:p w14:paraId="2437E173" w14:textId="77777777" w:rsidR="00A90556" w:rsidRPr="00FD7048" w:rsidRDefault="00A90556" w:rsidP="00A90556">
      <w:pPr>
        <w:pStyle w:val="a9"/>
        <w:suppressAutoHyphens/>
        <w:ind w:left="0" w:firstLine="567"/>
        <w:jc w:val="both"/>
        <w:rPr>
          <w:sz w:val="28"/>
          <w:szCs w:val="28"/>
        </w:rPr>
      </w:pPr>
      <w:r w:rsidRPr="00FD7048">
        <w:rPr>
          <w:sz w:val="28"/>
          <w:szCs w:val="28"/>
        </w:rPr>
        <w:t>- формирование общих и профессиональных компетенций:</w:t>
      </w:r>
    </w:p>
    <w:p w14:paraId="0ED0BD57" w14:textId="77777777" w:rsidR="00A90556" w:rsidRPr="00FD7048" w:rsidRDefault="00A90556" w:rsidP="00A90556">
      <w:pPr>
        <w:pStyle w:val="a9"/>
        <w:suppressAutoHyphens/>
        <w:ind w:left="0"/>
        <w:rPr>
          <w:sz w:val="28"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402"/>
      </w:tblGrid>
      <w:tr w:rsidR="00A90556" w:rsidRPr="00FD7048" w14:paraId="1C5DCF2E" w14:textId="77777777" w:rsidTr="00A90556">
        <w:trPr>
          <w:trHeight w:val="651"/>
        </w:trPr>
        <w:tc>
          <w:tcPr>
            <w:tcW w:w="783" w:type="pct"/>
            <w:vAlign w:val="center"/>
          </w:tcPr>
          <w:p w14:paraId="78FC6DCC" w14:textId="77777777" w:rsidR="00A90556" w:rsidRPr="003919EA" w:rsidRDefault="00A90556" w:rsidP="00A90556">
            <w:pPr>
              <w:suppressAutoHyphens/>
              <w:rPr>
                <w:b/>
                <w:sz w:val="28"/>
                <w:szCs w:val="28"/>
              </w:rPr>
            </w:pPr>
            <w:r w:rsidRPr="003919EA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217" w:type="pct"/>
            <w:vAlign w:val="center"/>
          </w:tcPr>
          <w:p w14:paraId="070D17FC" w14:textId="77777777" w:rsidR="00A90556" w:rsidRPr="003919EA" w:rsidRDefault="00A90556" w:rsidP="00A90556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919EA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90556" w:rsidRPr="00FD7048" w14:paraId="15B51E04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55E1C6C4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1.1.</w:t>
            </w:r>
          </w:p>
        </w:tc>
        <w:tc>
          <w:tcPr>
            <w:tcW w:w="4217" w:type="pct"/>
          </w:tcPr>
          <w:p w14:paraId="519329BD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A90556" w:rsidRPr="00FD7048" w14:paraId="4BAAE4F6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604D3793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1.2.</w:t>
            </w:r>
          </w:p>
        </w:tc>
        <w:tc>
          <w:tcPr>
            <w:tcW w:w="4217" w:type="pct"/>
          </w:tcPr>
          <w:p w14:paraId="0D59DE1E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</w:tr>
      <w:tr w:rsidR="00A90556" w:rsidRPr="00FD7048" w14:paraId="4AC3179D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761E96D1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1.3.</w:t>
            </w:r>
          </w:p>
        </w:tc>
        <w:tc>
          <w:tcPr>
            <w:tcW w:w="4217" w:type="pct"/>
          </w:tcPr>
          <w:p w14:paraId="0E8CCDE2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A90556" w:rsidRPr="00FD7048" w14:paraId="121A93C6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396DCAEF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1.4.</w:t>
            </w:r>
          </w:p>
        </w:tc>
        <w:tc>
          <w:tcPr>
            <w:tcW w:w="4217" w:type="pct"/>
          </w:tcPr>
          <w:p w14:paraId="440F180D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A90556" w:rsidRPr="00FD7048" w14:paraId="0875EB94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20A3DFBC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1.5.</w:t>
            </w:r>
          </w:p>
        </w:tc>
        <w:tc>
          <w:tcPr>
            <w:tcW w:w="4217" w:type="pct"/>
          </w:tcPr>
          <w:p w14:paraId="49CAE9BE" w14:textId="77777777" w:rsidR="00A90556" w:rsidRPr="003919EA" w:rsidRDefault="00A90556" w:rsidP="00A90556">
            <w:pPr>
              <w:pStyle w:val="23"/>
              <w:tabs>
                <w:tab w:val="left" w:pos="51"/>
              </w:tabs>
              <w:suppressAutoHyphens/>
              <w:ind w:left="0" w:firstLine="0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ассортимента.</w:t>
            </w:r>
          </w:p>
        </w:tc>
      </w:tr>
      <w:tr w:rsidR="00A90556" w:rsidRPr="00FD7048" w14:paraId="346359AA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2EDB402B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bCs/>
                <w:sz w:val="28"/>
                <w:szCs w:val="28"/>
              </w:rPr>
              <w:t>ПК 1.6.</w:t>
            </w:r>
          </w:p>
        </w:tc>
        <w:tc>
          <w:tcPr>
            <w:tcW w:w="4217" w:type="pct"/>
          </w:tcPr>
          <w:p w14:paraId="2C397C53" w14:textId="77777777" w:rsidR="00A90556" w:rsidRPr="005E5D13" w:rsidRDefault="00A90556" w:rsidP="00A9055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D13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санитарно-гигиенического режима, охраны труда, техники безопасности и противопожарной безопасности. </w:t>
            </w:r>
          </w:p>
        </w:tc>
      </w:tr>
      <w:tr w:rsidR="00A90556" w:rsidRPr="00FD7048" w14:paraId="6141B37F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62739C9B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1.7.</w:t>
            </w:r>
          </w:p>
        </w:tc>
        <w:tc>
          <w:tcPr>
            <w:tcW w:w="4217" w:type="pct"/>
          </w:tcPr>
          <w:p w14:paraId="084BDBF3" w14:textId="77777777" w:rsidR="00A90556" w:rsidRPr="003919EA" w:rsidRDefault="00A90556" w:rsidP="00A90556">
            <w:pPr>
              <w:pStyle w:val="210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3919EA">
              <w:rPr>
                <w:rFonts w:ascii="Times New Roman" w:hAnsi="Times New Roman" w:cs="Times New Roman"/>
                <w:sz w:val="28"/>
              </w:rPr>
              <w:t>Оказывать первую медицинскую помощь.</w:t>
            </w:r>
          </w:p>
        </w:tc>
      </w:tr>
      <w:tr w:rsidR="00A90556" w:rsidRPr="00FD7048" w14:paraId="2353959F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308FEE26" w14:textId="77777777" w:rsidR="00A90556" w:rsidRPr="003919EA" w:rsidRDefault="00A90556" w:rsidP="00A90556">
            <w:pPr>
              <w:suppressAutoHyphens/>
              <w:rPr>
                <w:bCs/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ПК 1.8.</w:t>
            </w:r>
          </w:p>
        </w:tc>
        <w:tc>
          <w:tcPr>
            <w:tcW w:w="4217" w:type="pct"/>
          </w:tcPr>
          <w:p w14:paraId="1CAFE792" w14:textId="77777777" w:rsidR="00A90556" w:rsidRPr="003919EA" w:rsidRDefault="00A90556" w:rsidP="00A90556">
            <w:pPr>
              <w:pStyle w:val="210"/>
              <w:widowControl w:val="0"/>
              <w:ind w:left="0" w:firstLine="0"/>
              <w:rPr>
                <w:rFonts w:ascii="Times New Roman" w:hAnsi="Times New Roman" w:cs="Times New Roman"/>
                <w:sz w:val="28"/>
              </w:rPr>
            </w:pPr>
            <w:r w:rsidRPr="003919EA">
              <w:rPr>
                <w:rFonts w:ascii="Times New Roman" w:hAnsi="Times New Roman" w:cs="Times New Roman"/>
                <w:sz w:val="28"/>
              </w:rPr>
              <w:t>Оформлять документы первичного учета.</w:t>
            </w:r>
          </w:p>
        </w:tc>
      </w:tr>
      <w:tr w:rsidR="00A90556" w:rsidRPr="00FD7048" w14:paraId="592A44FE" w14:textId="77777777" w:rsidTr="00A90556">
        <w:trPr>
          <w:trHeight w:val="150"/>
        </w:trPr>
        <w:tc>
          <w:tcPr>
            <w:tcW w:w="783" w:type="pct"/>
            <w:vAlign w:val="center"/>
          </w:tcPr>
          <w:p w14:paraId="589FB679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</w:t>
            </w:r>
          </w:p>
        </w:tc>
        <w:tc>
          <w:tcPr>
            <w:tcW w:w="4217" w:type="pct"/>
            <w:vAlign w:val="center"/>
          </w:tcPr>
          <w:p w14:paraId="02282544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Понимать  сущность и социальную значимость своей будущей профессии, проявлять к ней устойчивый интерес.  </w:t>
            </w:r>
          </w:p>
        </w:tc>
      </w:tr>
      <w:tr w:rsidR="00A90556" w:rsidRPr="00FD7048" w14:paraId="3E85A200" w14:textId="77777777" w:rsidTr="00A90556">
        <w:trPr>
          <w:trHeight w:val="150"/>
        </w:trPr>
        <w:tc>
          <w:tcPr>
            <w:tcW w:w="783" w:type="pct"/>
          </w:tcPr>
          <w:p w14:paraId="45A5B352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2</w:t>
            </w:r>
          </w:p>
        </w:tc>
        <w:tc>
          <w:tcPr>
            <w:tcW w:w="4217" w:type="pct"/>
            <w:vAlign w:val="center"/>
          </w:tcPr>
          <w:p w14:paraId="00DD229D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A90556" w:rsidRPr="00FD7048" w14:paraId="4A28AADF" w14:textId="77777777" w:rsidTr="00A90556">
        <w:trPr>
          <w:trHeight w:val="150"/>
        </w:trPr>
        <w:tc>
          <w:tcPr>
            <w:tcW w:w="783" w:type="pct"/>
          </w:tcPr>
          <w:p w14:paraId="27A49FF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3</w:t>
            </w:r>
          </w:p>
        </w:tc>
        <w:tc>
          <w:tcPr>
            <w:tcW w:w="4217" w:type="pct"/>
            <w:vAlign w:val="center"/>
          </w:tcPr>
          <w:p w14:paraId="719A5E83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90556" w:rsidRPr="00FD7048" w14:paraId="4A963630" w14:textId="77777777" w:rsidTr="00A90556">
        <w:trPr>
          <w:trHeight w:val="150"/>
        </w:trPr>
        <w:tc>
          <w:tcPr>
            <w:tcW w:w="783" w:type="pct"/>
          </w:tcPr>
          <w:p w14:paraId="152FFA6A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4</w:t>
            </w:r>
          </w:p>
        </w:tc>
        <w:tc>
          <w:tcPr>
            <w:tcW w:w="4217" w:type="pct"/>
            <w:vAlign w:val="center"/>
          </w:tcPr>
          <w:p w14:paraId="6CA68055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90556" w:rsidRPr="00FD7048" w14:paraId="3DFD6C66" w14:textId="77777777" w:rsidTr="00A90556">
        <w:trPr>
          <w:trHeight w:val="150"/>
        </w:trPr>
        <w:tc>
          <w:tcPr>
            <w:tcW w:w="783" w:type="pct"/>
          </w:tcPr>
          <w:p w14:paraId="7FA9AC45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5</w:t>
            </w:r>
          </w:p>
        </w:tc>
        <w:tc>
          <w:tcPr>
            <w:tcW w:w="4217" w:type="pct"/>
            <w:vAlign w:val="center"/>
          </w:tcPr>
          <w:p w14:paraId="2B42D54B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  <w:r w:rsidRPr="003919EA">
              <w:rPr>
                <w:sz w:val="28"/>
                <w:szCs w:val="28"/>
              </w:rPr>
              <w:lastRenderedPageBreak/>
              <w:t xml:space="preserve">профессиональной деятельности.  </w:t>
            </w:r>
          </w:p>
        </w:tc>
      </w:tr>
      <w:tr w:rsidR="00A90556" w:rsidRPr="00FD7048" w14:paraId="1192E467" w14:textId="77777777" w:rsidTr="00A90556">
        <w:trPr>
          <w:trHeight w:val="150"/>
        </w:trPr>
        <w:tc>
          <w:tcPr>
            <w:tcW w:w="783" w:type="pct"/>
          </w:tcPr>
          <w:p w14:paraId="3E3449D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lastRenderedPageBreak/>
              <w:t>ОК 6</w:t>
            </w:r>
          </w:p>
        </w:tc>
        <w:tc>
          <w:tcPr>
            <w:tcW w:w="4217" w:type="pct"/>
            <w:vAlign w:val="center"/>
          </w:tcPr>
          <w:p w14:paraId="77018D33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90556" w:rsidRPr="00FD7048" w14:paraId="15EE8A4D" w14:textId="77777777" w:rsidTr="00A90556">
        <w:trPr>
          <w:trHeight w:val="150"/>
        </w:trPr>
        <w:tc>
          <w:tcPr>
            <w:tcW w:w="783" w:type="pct"/>
          </w:tcPr>
          <w:p w14:paraId="4B50F518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7</w:t>
            </w:r>
          </w:p>
        </w:tc>
        <w:tc>
          <w:tcPr>
            <w:tcW w:w="4217" w:type="pct"/>
            <w:vAlign w:val="center"/>
          </w:tcPr>
          <w:p w14:paraId="7BD783F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A90556" w:rsidRPr="00FD7048" w14:paraId="25F6D726" w14:textId="77777777" w:rsidTr="00A90556">
        <w:trPr>
          <w:trHeight w:val="150"/>
        </w:trPr>
        <w:tc>
          <w:tcPr>
            <w:tcW w:w="783" w:type="pct"/>
          </w:tcPr>
          <w:p w14:paraId="7B3C7147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8</w:t>
            </w:r>
          </w:p>
        </w:tc>
        <w:tc>
          <w:tcPr>
            <w:tcW w:w="4217" w:type="pct"/>
            <w:vAlign w:val="center"/>
          </w:tcPr>
          <w:p w14:paraId="58D2B1AB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A90556" w:rsidRPr="00FD7048" w14:paraId="2C94FA34" w14:textId="77777777" w:rsidTr="00A90556">
        <w:trPr>
          <w:trHeight w:val="150"/>
        </w:trPr>
        <w:tc>
          <w:tcPr>
            <w:tcW w:w="783" w:type="pct"/>
          </w:tcPr>
          <w:p w14:paraId="09A8811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9</w:t>
            </w:r>
          </w:p>
        </w:tc>
        <w:tc>
          <w:tcPr>
            <w:tcW w:w="4217" w:type="pct"/>
            <w:vAlign w:val="center"/>
          </w:tcPr>
          <w:p w14:paraId="206DBA68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A90556" w:rsidRPr="00FD7048" w14:paraId="21E477A2" w14:textId="77777777" w:rsidTr="00A90556">
        <w:trPr>
          <w:trHeight w:val="150"/>
        </w:trPr>
        <w:tc>
          <w:tcPr>
            <w:tcW w:w="783" w:type="pct"/>
          </w:tcPr>
          <w:p w14:paraId="6A4F6F3C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10</w:t>
            </w:r>
          </w:p>
        </w:tc>
        <w:tc>
          <w:tcPr>
            <w:tcW w:w="4217" w:type="pct"/>
            <w:vAlign w:val="center"/>
          </w:tcPr>
          <w:p w14:paraId="046B428B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A90556" w:rsidRPr="00FD7048" w14:paraId="0A46117C" w14:textId="77777777" w:rsidTr="00A90556">
        <w:trPr>
          <w:trHeight w:val="150"/>
        </w:trPr>
        <w:tc>
          <w:tcPr>
            <w:tcW w:w="783" w:type="pct"/>
          </w:tcPr>
          <w:p w14:paraId="54CE50FA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11</w:t>
            </w:r>
          </w:p>
        </w:tc>
        <w:tc>
          <w:tcPr>
            <w:tcW w:w="4217" w:type="pct"/>
            <w:vAlign w:val="center"/>
          </w:tcPr>
          <w:p w14:paraId="0A055978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A90556" w:rsidRPr="00FD7048" w14:paraId="3DEB743F" w14:textId="77777777" w:rsidTr="00A90556">
        <w:trPr>
          <w:trHeight w:val="150"/>
        </w:trPr>
        <w:tc>
          <w:tcPr>
            <w:tcW w:w="783" w:type="pct"/>
          </w:tcPr>
          <w:p w14:paraId="3D198110" w14:textId="77777777" w:rsidR="00A90556" w:rsidRPr="003919EA" w:rsidRDefault="00A90556" w:rsidP="00A90556">
            <w:pPr>
              <w:suppressAutoHyphens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ОК 12.</w:t>
            </w:r>
          </w:p>
        </w:tc>
        <w:tc>
          <w:tcPr>
            <w:tcW w:w="4217" w:type="pct"/>
            <w:vAlign w:val="center"/>
          </w:tcPr>
          <w:p w14:paraId="16791370" w14:textId="77777777" w:rsidR="00A90556" w:rsidRPr="003919EA" w:rsidRDefault="00A90556" w:rsidP="00A90556">
            <w:pPr>
              <w:suppressAutoHyphens/>
              <w:ind w:firstLine="51"/>
              <w:rPr>
                <w:sz w:val="28"/>
                <w:szCs w:val="28"/>
              </w:rPr>
            </w:pPr>
            <w:r w:rsidRPr="003919EA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CD77672" w14:textId="77777777" w:rsidR="00161AA7" w:rsidRDefault="00161AA7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403"/>
        <w:rPr>
          <w:sz w:val="28"/>
          <w:szCs w:val="28"/>
        </w:rPr>
      </w:pPr>
    </w:p>
    <w:p w14:paraId="40E7B9EC" w14:textId="77777777" w:rsidR="00A90556" w:rsidRPr="00FD7048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403"/>
        <w:rPr>
          <w:sz w:val="28"/>
          <w:szCs w:val="28"/>
        </w:rPr>
      </w:pPr>
      <w:r w:rsidRPr="00FD7048">
        <w:rPr>
          <w:sz w:val="28"/>
          <w:szCs w:val="28"/>
        </w:rPr>
        <w:t>- приобретение опыта самостоятельной практической работы обучающимися по профессиональному модулю ПМ 01. Реализация лекарственных средств и товаров аптечного ассортимента</w:t>
      </w:r>
    </w:p>
    <w:p w14:paraId="14D469A7" w14:textId="77777777" w:rsidR="001C3D70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</w:r>
    </w:p>
    <w:p w14:paraId="33E5FA1E" w14:textId="77777777" w:rsidR="009C0ABE" w:rsidRPr="00FD7048" w:rsidRDefault="009C0ABE" w:rsidP="009C0ABE">
      <w:pPr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 w:rsidRPr="00FD7048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14:paraId="18B9318F" w14:textId="77777777" w:rsidR="00DF43BD" w:rsidRPr="00B35316" w:rsidRDefault="00DF43BD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13AEFA91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иметь практический опыт:</w:t>
      </w:r>
    </w:p>
    <w:p w14:paraId="3ACF4852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num" w:pos="709"/>
        </w:tabs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реализации лекарственных средств и товаров аптечного ассортимента;</w:t>
      </w:r>
    </w:p>
    <w:p w14:paraId="3D163BBE" w14:textId="77777777" w:rsidR="00DF43BD" w:rsidRPr="00B35316" w:rsidRDefault="00DF43BD" w:rsidP="00A9055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ведения первичной учётной документации;</w:t>
      </w:r>
    </w:p>
    <w:p w14:paraId="18FECC94" w14:textId="77777777" w:rsidR="00DF43BD" w:rsidRPr="00B35316" w:rsidRDefault="00DF43BD" w:rsidP="00A90556">
      <w:pPr>
        <w:numPr>
          <w:ilvl w:val="0"/>
          <w:numId w:val="3"/>
        </w:numPr>
        <w:tabs>
          <w:tab w:val="clear" w:pos="644"/>
          <w:tab w:val="num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 w:firstLine="142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соблюдения требований санитарного режима, охраны труда, техники безопасности.</w:t>
      </w:r>
    </w:p>
    <w:p w14:paraId="01FB1A78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уметь:</w:t>
      </w:r>
    </w:p>
    <w:p w14:paraId="193312C3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14:paraId="576379EA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оформлять торговый зал с использованием элементов мерчандайзинга;</w:t>
      </w:r>
    </w:p>
    <w:p w14:paraId="1E48E3E5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соблюдать условия хранения лекарственных средств и товаров аптечного ассортимента;</w:t>
      </w:r>
    </w:p>
    <w:p w14:paraId="6D5B9285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информировать потребителей о правилах сбора, сушки и хранения лекарственного растительного сырья;</w:t>
      </w:r>
    </w:p>
    <w:p w14:paraId="6D10D959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14:paraId="3A6F0DDD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644"/>
          <w:tab w:val="num" w:pos="142"/>
          <w:tab w:val="num" w:pos="501"/>
        </w:tabs>
        <w:ind w:left="142" w:firstLine="142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lastRenderedPageBreak/>
        <w:t>использовать вербальные и невербальные способы общения в профессиональной деятельности;</w:t>
      </w:r>
    </w:p>
    <w:p w14:paraId="5173ABBB" w14:textId="77777777" w:rsidR="00DF43BD" w:rsidRPr="00B35316" w:rsidRDefault="00DF43BD" w:rsidP="00A90556">
      <w:pPr>
        <w:tabs>
          <w:tab w:val="left" w:pos="252"/>
        </w:tabs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 xml:space="preserve">знать: </w:t>
      </w:r>
    </w:p>
    <w:p w14:paraId="5D8FF39B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идентификацию товаров аптечного ассортимента;</w:t>
      </w:r>
    </w:p>
    <w:p w14:paraId="768176DE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характеристику лекарственного растительного сырья, требования к качеству лекарственного растительного сырья;</w:t>
      </w:r>
    </w:p>
    <w:p w14:paraId="5FBA22A0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pacing w:val="-4"/>
          <w:sz w:val="28"/>
          <w:szCs w:val="28"/>
        </w:rPr>
      </w:pPr>
      <w:r w:rsidRPr="00B35316">
        <w:rPr>
          <w:color w:val="000000" w:themeColor="text1"/>
          <w:spacing w:val="-4"/>
          <w:sz w:val="28"/>
          <w:szCs w:val="28"/>
        </w:rPr>
        <w:t>нормативные документы, основы фармацевтической этики и деонтологии;</w:t>
      </w:r>
    </w:p>
    <w:p w14:paraId="02CF3742" w14:textId="77777777" w:rsidR="00DF43BD" w:rsidRPr="00B35316" w:rsidRDefault="00DF43BD" w:rsidP="00A90556">
      <w:pPr>
        <w:pStyle w:val="aa"/>
        <w:numPr>
          <w:ilvl w:val="0"/>
          <w:numId w:val="3"/>
        </w:numPr>
        <w:tabs>
          <w:tab w:val="clear" w:pos="454"/>
          <w:tab w:val="clear" w:pos="644"/>
          <w:tab w:val="num" w:pos="142"/>
          <w:tab w:val="left" w:pos="709"/>
        </w:tabs>
        <w:ind w:left="142" w:firstLine="284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принципы эффективного общения, особенности различных типов личностей клиентов;</w:t>
      </w:r>
    </w:p>
    <w:p w14:paraId="62879E5D" w14:textId="77777777" w:rsidR="00DF43BD" w:rsidRPr="00B35316" w:rsidRDefault="00DF43BD" w:rsidP="00A90556">
      <w:pPr>
        <w:tabs>
          <w:tab w:val="num" w:pos="142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284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-</w:t>
      </w:r>
      <w:r w:rsidR="00BD01CD" w:rsidRPr="00B35316">
        <w:rPr>
          <w:color w:val="000000" w:themeColor="text1"/>
          <w:sz w:val="28"/>
          <w:szCs w:val="28"/>
        </w:rPr>
        <w:t xml:space="preserve"> </w:t>
      </w:r>
      <w:r w:rsidRPr="00B35316">
        <w:rPr>
          <w:color w:val="000000" w:themeColor="text1"/>
          <w:sz w:val="28"/>
          <w:szCs w:val="28"/>
        </w:rPr>
        <w:t>информационные технологии при отпуске лекарственных средств и других товаров аптечного ассортимента.</w:t>
      </w:r>
    </w:p>
    <w:p w14:paraId="07D34941" w14:textId="77777777" w:rsidR="00DF43BD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8"/>
          <w:szCs w:val="28"/>
        </w:rPr>
      </w:pPr>
    </w:p>
    <w:p w14:paraId="4FAE0992" w14:textId="77777777" w:rsidR="00A90556" w:rsidRPr="00FD7048" w:rsidRDefault="00A90556" w:rsidP="00A90556">
      <w:pPr>
        <w:suppressAutoHyphens/>
        <w:rPr>
          <w:b/>
          <w:sz w:val="28"/>
          <w:szCs w:val="28"/>
        </w:rPr>
      </w:pPr>
      <w:r w:rsidRPr="00FD7048">
        <w:rPr>
          <w:b/>
          <w:sz w:val="28"/>
          <w:szCs w:val="28"/>
        </w:rPr>
        <w:t>1.3. Место производственной практики в структуре ППССЗ</w:t>
      </w:r>
    </w:p>
    <w:p w14:paraId="62B20067" w14:textId="77777777" w:rsidR="00A90556" w:rsidRPr="00FD7048" w:rsidRDefault="00A90556" w:rsidP="00A90556">
      <w:pPr>
        <w:suppressAutoHyphens/>
        <w:rPr>
          <w:sz w:val="28"/>
          <w:szCs w:val="28"/>
        </w:rPr>
      </w:pPr>
      <w:r w:rsidRPr="00FD7048">
        <w:rPr>
          <w:b/>
          <w:i/>
          <w:sz w:val="28"/>
          <w:szCs w:val="28"/>
        </w:rPr>
        <w:tab/>
      </w:r>
      <w:r w:rsidRPr="00FD7048">
        <w:rPr>
          <w:sz w:val="28"/>
          <w:szCs w:val="28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по специальности 33.02.01  Фармация среднего профессионального образования в части освоения основного вида профессиональной деятельности</w:t>
      </w:r>
      <w:r w:rsidRPr="00FD7048">
        <w:rPr>
          <w:bCs/>
          <w:sz w:val="28"/>
          <w:szCs w:val="28"/>
        </w:rPr>
        <w:t xml:space="preserve"> </w:t>
      </w:r>
      <w:r w:rsidRPr="00FD7048">
        <w:rPr>
          <w:sz w:val="28"/>
          <w:szCs w:val="28"/>
        </w:rPr>
        <w:t>(ВПД):</w:t>
      </w:r>
    </w:p>
    <w:p w14:paraId="61C64B81" w14:textId="77777777" w:rsidR="00A90556" w:rsidRDefault="00A90556" w:rsidP="00A90556">
      <w:pPr>
        <w:suppressAutoHyphens/>
        <w:rPr>
          <w:sz w:val="28"/>
          <w:szCs w:val="28"/>
        </w:rPr>
      </w:pPr>
      <w:r w:rsidRPr="00FD7048">
        <w:rPr>
          <w:sz w:val="28"/>
          <w:szCs w:val="28"/>
        </w:rPr>
        <w:tab/>
        <w:t>Реализация лекарственных средств и товаров аптечного ассортимента и соответствующих пр</w:t>
      </w:r>
      <w:r>
        <w:rPr>
          <w:sz w:val="28"/>
          <w:szCs w:val="28"/>
        </w:rPr>
        <w:t>офессиональных компетенций.</w:t>
      </w:r>
    </w:p>
    <w:p w14:paraId="0F4B76C6" w14:textId="77777777" w:rsidR="00A90556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C7223D">
        <w:rPr>
          <w:sz w:val="28"/>
          <w:szCs w:val="28"/>
        </w:rPr>
        <w:t>В соответствии с учебным планом, производственная практика (по профилю специальнос</w:t>
      </w:r>
      <w:r>
        <w:rPr>
          <w:sz w:val="28"/>
          <w:szCs w:val="28"/>
        </w:rPr>
        <w:t>ти) проводится после освоения</w:t>
      </w:r>
      <w:r w:rsidRPr="00EF58A2">
        <w:rPr>
          <w:bCs/>
          <w:sz w:val="28"/>
          <w:szCs w:val="28"/>
        </w:rPr>
        <w:t xml:space="preserve"> междисциплинарно</w:t>
      </w:r>
      <w:r>
        <w:rPr>
          <w:bCs/>
          <w:sz w:val="28"/>
          <w:szCs w:val="28"/>
        </w:rPr>
        <w:t>го</w:t>
      </w:r>
      <w:r w:rsidRPr="00EF58A2">
        <w:rPr>
          <w:bCs/>
          <w:sz w:val="28"/>
          <w:szCs w:val="28"/>
        </w:rPr>
        <w:t xml:space="preserve"> курс</w:t>
      </w:r>
      <w:r>
        <w:rPr>
          <w:bCs/>
          <w:sz w:val="28"/>
          <w:szCs w:val="28"/>
        </w:rPr>
        <w:t>а МДК</w:t>
      </w:r>
      <w:r w:rsidRPr="00EF58A2">
        <w:rPr>
          <w:bCs/>
          <w:sz w:val="28"/>
          <w:szCs w:val="28"/>
        </w:rPr>
        <w:t xml:space="preserve"> «</w:t>
      </w:r>
      <w:r w:rsidRPr="00A90556">
        <w:rPr>
          <w:sz w:val="28"/>
          <w:szCs w:val="28"/>
        </w:rPr>
        <w:t>Отпуск лекарственных средств и товаров аптечного ассортимента</w:t>
      </w:r>
      <w:r w:rsidRPr="00EF58A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.  </w:t>
      </w:r>
    </w:p>
    <w:p w14:paraId="5D18346A" w14:textId="77777777" w:rsidR="00A90556" w:rsidRPr="00C7223D" w:rsidRDefault="00A90556" w:rsidP="00A90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C7223D">
        <w:rPr>
          <w:rFonts w:eastAsia="Calibri"/>
          <w:bCs/>
          <w:sz w:val="28"/>
          <w:szCs w:val="28"/>
        </w:rPr>
        <w:t xml:space="preserve">Рекомендуемое количество часов </w:t>
      </w:r>
      <w:r w:rsidRPr="00C7223D">
        <w:rPr>
          <w:sz w:val="28"/>
          <w:szCs w:val="28"/>
        </w:rPr>
        <w:t xml:space="preserve"> - </w:t>
      </w:r>
      <w:r w:rsidRPr="005C64AA">
        <w:rPr>
          <w:sz w:val="28"/>
          <w:szCs w:val="28"/>
        </w:rPr>
        <w:t>1</w:t>
      </w:r>
      <w:r w:rsidR="00C12C38" w:rsidRPr="005C64AA">
        <w:rPr>
          <w:sz w:val="28"/>
          <w:szCs w:val="28"/>
        </w:rPr>
        <w:t>8</w:t>
      </w:r>
      <w:r w:rsidRPr="005C64AA">
        <w:rPr>
          <w:sz w:val="28"/>
          <w:szCs w:val="28"/>
        </w:rPr>
        <w:t>0 часов</w:t>
      </w:r>
      <w:r>
        <w:rPr>
          <w:sz w:val="28"/>
          <w:szCs w:val="28"/>
        </w:rPr>
        <w:t>.</w:t>
      </w:r>
    </w:p>
    <w:p w14:paraId="049F9FFA" w14:textId="77777777" w:rsidR="00A90556" w:rsidRPr="00401B6D" w:rsidRDefault="00A90556" w:rsidP="00A90556">
      <w:pPr>
        <w:ind w:firstLine="709"/>
        <w:jc w:val="both"/>
        <w:rPr>
          <w:sz w:val="28"/>
          <w:szCs w:val="28"/>
        </w:rPr>
      </w:pPr>
      <w:r w:rsidRPr="00C7223D">
        <w:rPr>
          <w:sz w:val="28"/>
          <w:szCs w:val="28"/>
        </w:rPr>
        <w:t>Сроки проведения производственной  практики (по профилю специальности)  определяются графиком учебного процесса.</w:t>
      </w:r>
    </w:p>
    <w:p w14:paraId="7AC8E8A6" w14:textId="77777777" w:rsidR="00DF43BD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14:paraId="0892164E" w14:textId="77777777" w:rsidR="00DF43BD" w:rsidRPr="00B35316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 xml:space="preserve">1.4. Место проведения практики: </w:t>
      </w:r>
      <w:r w:rsidRPr="00B35316">
        <w:rPr>
          <w:color w:val="000000" w:themeColor="text1"/>
          <w:sz w:val="28"/>
          <w:szCs w:val="28"/>
        </w:rPr>
        <w:t xml:space="preserve">аптечные учреждения </w:t>
      </w:r>
      <w:r w:rsidR="00DC2763" w:rsidRPr="00B35316">
        <w:rPr>
          <w:color w:val="000000" w:themeColor="text1"/>
          <w:sz w:val="28"/>
          <w:szCs w:val="28"/>
        </w:rPr>
        <w:t>г.Уфы</w:t>
      </w:r>
    </w:p>
    <w:p w14:paraId="676E5453" w14:textId="77777777" w:rsidR="00DF43BD" w:rsidRDefault="00DF43BD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EA5D184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A6374DF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2487402B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3B56B17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11DA3769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B8C79E7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572D8D0D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9890890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91A31CF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2CF5C690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BCF5F85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0D907006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79264FA6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4DCA795B" w14:textId="77777777" w:rsidR="009C0ABE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6B9E812E" w14:textId="77777777" w:rsidR="009C0ABE" w:rsidRPr="00B35316" w:rsidRDefault="009C0ABE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3ACEBBD8" w14:textId="77777777" w:rsidR="009C0ABE" w:rsidRPr="00B35316" w:rsidRDefault="009C0ABE" w:rsidP="009C0ABE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0" w:firstLine="0"/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lastRenderedPageBreak/>
        <w:t xml:space="preserve">2. </w:t>
      </w:r>
      <w:r w:rsidRPr="00B35316">
        <w:rPr>
          <w:b/>
          <w:bCs/>
          <w:caps/>
          <w:color w:val="000000" w:themeColor="text1"/>
          <w:sz w:val="28"/>
          <w:szCs w:val="28"/>
        </w:rPr>
        <w:t>СТРУКТУРА и содержание программы</w:t>
      </w:r>
    </w:p>
    <w:p w14:paraId="28092A4F" w14:textId="77777777" w:rsidR="009C0ABE" w:rsidRPr="00B35316" w:rsidRDefault="009C0ABE" w:rsidP="009C0ABE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0" w:firstLine="0"/>
        <w:jc w:val="center"/>
        <w:rPr>
          <w:b/>
          <w:bCs/>
          <w:caps/>
          <w:color w:val="000000" w:themeColor="text1"/>
          <w:sz w:val="28"/>
          <w:szCs w:val="28"/>
        </w:rPr>
      </w:pPr>
      <w:r w:rsidRPr="00B35316">
        <w:rPr>
          <w:b/>
          <w:bCs/>
          <w:caps/>
          <w:color w:val="000000" w:themeColor="text1"/>
          <w:sz w:val="28"/>
          <w:szCs w:val="28"/>
        </w:rPr>
        <w:t xml:space="preserve">производственной практики </w:t>
      </w:r>
    </w:p>
    <w:p w14:paraId="02A8CE34" w14:textId="77777777" w:rsidR="009C0ABE" w:rsidRPr="00B35316" w:rsidRDefault="009C0ABE" w:rsidP="009C0ABE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20FB4888" w14:textId="77777777" w:rsidR="009C0ABE" w:rsidRPr="00B35316" w:rsidRDefault="009C0ABE" w:rsidP="009C0ABE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8" w:firstLine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2.1. </w:t>
      </w:r>
      <w:r w:rsidRPr="00B35316">
        <w:rPr>
          <w:b/>
          <w:bCs/>
          <w:color w:val="000000" w:themeColor="text1"/>
          <w:sz w:val="28"/>
          <w:szCs w:val="28"/>
        </w:rPr>
        <w:t>Тематический план производственной практики</w:t>
      </w:r>
    </w:p>
    <w:p w14:paraId="631A4041" w14:textId="77777777" w:rsidR="009C0ABE" w:rsidRPr="00B35316" w:rsidRDefault="009C0ABE" w:rsidP="009C0ABE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88" w:firstLine="0"/>
        <w:jc w:val="center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5670"/>
        <w:gridCol w:w="1701"/>
      </w:tblGrid>
      <w:tr w:rsidR="009C0ABE" w:rsidRPr="00B35316" w14:paraId="538C1F84" w14:textId="77777777" w:rsidTr="003F6EF4">
        <w:trPr>
          <w:trHeight w:val="11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ECF6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49B2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Разделы практики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1192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 xml:space="preserve">Количество </w:t>
            </w:r>
          </w:p>
          <w:p w14:paraId="73490685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9C0ABE" w:rsidRPr="00B35316" w14:paraId="6AB19435" w14:textId="77777777" w:rsidTr="003F6EF4">
        <w:trPr>
          <w:trHeight w:val="11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E6E4" w14:textId="77777777" w:rsidR="009C0ABE" w:rsidRPr="00B35316" w:rsidRDefault="009C0ABE" w:rsidP="003F6EF4">
            <w:pPr>
              <w:pStyle w:val="a8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1.1.</w:t>
            </w:r>
          </w:p>
          <w:p w14:paraId="7B238DCB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A434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Знакомство с товарами аптечного ассортимента.</w:t>
            </w:r>
          </w:p>
          <w:p w14:paraId="0CBF1152" w14:textId="77777777" w:rsidR="009C0ABE" w:rsidRPr="00B35316" w:rsidRDefault="009C0ABE" w:rsidP="003F6EF4">
            <w:pPr>
              <w:pStyle w:val="a9"/>
              <w:ind w:left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Cs/>
                <w:color w:val="000000" w:themeColor="text1"/>
                <w:sz w:val="24"/>
                <w:szCs w:val="24"/>
              </w:rPr>
              <w:t>Классификация и кодирование.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33A2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9C0ABE" w:rsidRPr="00B35316" w14:paraId="194E1060" w14:textId="77777777" w:rsidTr="003F6EF4">
        <w:trPr>
          <w:trHeight w:val="5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499" w14:textId="77777777" w:rsidR="009C0ABE" w:rsidRPr="00B35316" w:rsidRDefault="009C0ABE" w:rsidP="003F6EF4">
            <w:pPr>
              <w:pStyle w:val="a8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6AA5846" w14:textId="77777777" w:rsidR="009C0ABE" w:rsidRPr="00B35316" w:rsidRDefault="009C0ABE" w:rsidP="003F6EF4">
            <w:pPr>
              <w:pStyle w:val="a8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1.1.</w:t>
            </w:r>
          </w:p>
          <w:p w14:paraId="60095556" w14:textId="77777777" w:rsidR="009C0ABE" w:rsidRPr="00B35316" w:rsidRDefault="009C0ABE" w:rsidP="003F6EF4">
            <w:pPr>
              <w:pStyle w:val="21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B143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Организация хранения лекарственных средств и других товаров аптечного ассортимента.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3C31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9C0ABE" w:rsidRPr="00B35316" w14:paraId="54CA63D0" w14:textId="77777777" w:rsidTr="003F6EF4">
        <w:trPr>
          <w:trHeight w:val="57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DFE" w14:textId="77777777" w:rsidR="009C0ABE" w:rsidRPr="00B35316" w:rsidRDefault="009C0ABE" w:rsidP="003F6EF4">
            <w:pPr>
              <w:pStyle w:val="a8"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  <w:p w14:paraId="6A750F2C" w14:textId="77777777" w:rsidR="009C0ABE" w:rsidRPr="00B35316" w:rsidRDefault="009C0ABE" w:rsidP="003F6EF4">
            <w:pPr>
              <w:pStyle w:val="a8"/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1.2.,1.3.,1.8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C63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Проведение фармацевтической экспертизы рецептов при отпуске лекарственных средств.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000B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72</w:t>
            </w:r>
          </w:p>
        </w:tc>
      </w:tr>
      <w:tr w:rsidR="009C0ABE" w:rsidRPr="00B35316" w14:paraId="19DE0247" w14:textId="77777777" w:rsidTr="003F6EF4">
        <w:trPr>
          <w:trHeight w:val="84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F6C7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36CA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Участие в оформлении торгового зала.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BF05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9C0ABE" w:rsidRPr="00B35316" w14:paraId="29564488" w14:textId="77777777" w:rsidTr="003F6EF4">
        <w:trPr>
          <w:trHeight w:val="84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2100" w14:textId="77777777" w:rsidR="009C0ABE" w:rsidRPr="00B35316" w:rsidRDefault="009C0ABE" w:rsidP="003F6EF4">
            <w:pPr>
              <w:pStyle w:val="a4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1.6., 1.7.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FA95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Соблюдение требований санитарного режима, правил техники безопасности и противопожарной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EA16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9C0ABE" w:rsidRPr="00B35316" w14:paraId="5173BCEB" w14:textId="77777777" w:rsidTr="003F6EF4">
        <w:trPr>
          <w:trHeight w:val="9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D684" w14:textId="77777777" w:rsidR="009C0ABE" w:rsidRPr="00B35316" w:rsidRDefault="009C0ABE" w:rsidP="003F6EF4">
            <w:pPr>
              <w:pStyle w:val="a4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803C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Информирование населения о товарах аптечного ассортимента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686C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9C0ABE" w:rsidRPr="00B35316" w14:paraId="35DE55F3" w14:textId="77777777" w:rsidTr="003F6EF4">
        <w:trPr>
          <w:trHeight w:val="92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5A5C" w14:textId="77777777" w:rsidR="009C0ABE" w:rsidRPr="00B35316" w:rsidRDefault="009C0ABE" w:rsidP="003F6EF4">
            <w:pPr>
              <w:pStyle w:val="a4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7734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Работа с информационными системами, применяемыми при отпуске товаров аптечного ассортимента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26E" w14:textId="77777777" w:rsidR="009C0ABE" w:rsidRPr="00B35316" w:rsidRDefault="009C0ABE" w:rsidP="003F6EF4">
            <w:pPr>
              <w:pStyle w:val="21"/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18</w:t>
            </w:r>
          </w:p>
        </w:tc>
      </w:tr>
      <w:tr w:rsidR="009C0ABE" w:rsidRPr="00B35316" w14:paraId="7AFC7CA5" w14:textId="77777777" w:rsidTr="003F6EF4">
        <w:trPr>
          <w:trHeight w:val="42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29C3" w14:textId="77777777" w:rsidR="009C0ABE" w:rsidRPr="00B35316" w:rsidRDefault="009C0ABE" w:rsidP="003F6EF4">
            <w:pPr>
              <w:pStyle w:val="21"/>
              <w:spacing w:line="276" w:lineRule="auto"/>
              <w:ind w:right="318"/>
              <w:jc w:val="right"/>
              <w:rPr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F98E" w14:textId="77777777" w:rsidR="009C0ABE" w:rsidRPr="00B35316" w:rsidRDefault="009C0ABE" w:rsidP="003F6EF4">
            <w:pPr>
              <w:pStyle w:val="21"/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180</w:t>
            </w:r>
          </w:p>
        </w:tc>
      </w:tr>
    </w:tbl>
    <w:p w14:paraId="4346D1C2" w14:textId="77777777" w:rsidR="009C0ABE" w:rsidRPr="00B35316" w:rsidRDefault="009C0ABE" w:rsidP="009C0ABE">
      <w:pPr>
        <w:rPr>
          <w:color w:val="000000" w:themeColor="text1"/>
          <w:sz w:val="28"/>
          <w:szCs w:val="28"/>
        </w:rPr>
      </w:pPr>
    </w:p>
    <w:p w14:paraId="0EE9D739" w14:textId="77777777" w:rsidR="001C3D70" w:rsidRPr="00B35316" w:rsidRDefault="001C3D70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3BF24DB8" w14:textId="77777777" w:rsidR="001C3D70" w:rsidRPr="00B35316" w:rsidRDefault="001C3D70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599C6588" w14:textId="77777777" w:rsidR="001C3D70" w:rsidRPr="00B35316" w:rsidRDefault="001C3D70" w:rsidP="00DF4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p w14:paraId="5FEFFC81" w14:textId="77777777" w:rsidR="005D7A73" w:rsidRDefault="005D7A73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14B6C27F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42504F9D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1E0B0CD5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28F81635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5078A607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3F862BEA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194F93E4" w14:textId="77777777" w:rsidR="009C0ABE" w:rsidRDefault="009C0ABE" w:rsidP="00DF43BD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color w:val="000000" w:themeColor="text1"/>
          <w:sz w:val="28"/>
          <w:szCs w:val="28"/>
        </w:rPr>
      </w:pPr>
    </w:p>
    <w:p w14:paraId="1CE94A2D" w14:textId="77777777" w:rsidR="00DF43BD" w:rsidRPr="005D7A73" w:rsidRDefault="005D7A73" w:rsidP="005D7A73">
      <w:pPr>
        <w:keepNext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autoSpaceDE w:val="0"/>
        <w:autoSpaceDN w:val="0"/>
        <w:outlineLvl w:val="0"/>
        <w:rPr>
          <w:rFonts w:eastAsia="Calibri"/>
          <w:sz w:val="28"/>
          <w:szCs w:val="28"/>
          <w:lang w:eastAsia="x-none"/>
        </w:rPr>
      </w:pPr>
      <w:r w:rsidRPr="005D7A73">
        <w:rPr>
          <w:b/>
          <w:caps/>
          <w:sz w:val="28"/>
          <w:szCs w:val="28"/>
          <w:lang w:val="x-none" w:eastAsia="x-none"/>
        </w:rPr>
        <w:lastRenderedPageBreak/>
        <w:t xml:space="preserve">2.2. </w:t>
      </w:r>
      <w:r w:rsidRPr="005D7A73">
        <w:rPr>
          <w:b/>
          <w:sz w:val="28"/>
          <w:szCs w:val="28"/>
          <w:lang w:val="x-none" w:eastAsia="x-none"/>
        </w:rPr>
        <w:t>Содержание производственной практики (по профилю специальности)</w:t>
      </w:r>
    </w:p>
    <w:p w14:paraId="3CCF6A9A" w14:textId="77777777" w:rsidR="005D7A73" w:rsidRPr="00B35316" w:rsidRDefault="005D7A73" w:rsidP="00DF43BD">
      <w:pPr>
        <w:rPr>
          <w:color w:val="000000" w:themeColor="text1"/>
          <w:sz w:val="28"/>
          <w:szCs w:val="28"/>
        </w:rPr>
      </w:pPr>
    </w:p>
    <w:p w14:paraId="7C397001" w14:textId="77777777" w:rsidR="00B03791" w:rsidRPr="005D7A73" w:rsidRDefault="005D7A73" w:rsidP="005D7A73">
      <w:pPr>
        <w:ind w:left="426"/>
        <w:jc w:val="both"/>
        <w:rPr>
          <w:b/>
          <w:bCs/>
          <w:color w:val="000000" w:themeColor="text1"/>
          <w:sz w:val="28"/>
          <w:szCs w:val="28"/>
        </w:rPr>
      </w:pPr>
      <w:r w:rsidRPr="005D7A73">
        <w:rPr>
          <w:b/>
          <w:bCs/>
          <w:color w:val="000000" w:themeColor="text1"/>
          <w:sz w:val="28"/>
          <w:szCs w:val="28"/>
        </w:rPr>
        <w:t>Занятие 1</w:t>
      </w:r>
      <w:r>
        <w:rPr>
          <w:b/>
          <w:bCs/>
          <w:color w:val="000000" w:themeColor="text1"/>
          <w:sz w:val="28"/>
          <w:szCs w:val="28"/>
        </w:rPr>
        <w:t>-2</w:t>
      </w:r>
      <w:r w:rsidRPr="005D7A73">
        <w:rPr>
          <w:b/>
          <w:bCs/>
          <w:color w:val="000000" w:themeColor="text1"/>
          <w:sz w:val="28"/>
          <w:szCs w:val="28"/>
        </w:rPr>
        <w:t xml:space="preserve">. </w:t>
      </w:r>
      <w:r w:rsidR="00B03791" w:rsidRPr="005D7A73">
        <w:rPr>
          <w:b/>
          <w:bCs/>
          <w:color w:val="000000" w:themeColor="text1"/>
          <w:sz w:val="28"/>
          <w:szCs w:val="28"/>
        </w:rPr>
        <w:t>Знакомство с товарами аптечного ассортимента. Классификация и кодирование.</w:t>
      </w:r>
      <w:r w:rsidRPr="005D7A73">
        <w:rPr>
          <w:b/>
          <w:bCs/>
          <w:color w:val="000000" w:themeColor="text1"/>
          <w:sz w:val="28"/>
          <w:szCs w:val="28"/>
        </w:rPr>
        <w:t xml:space="preserve"> 12 ч</w:t>
      </w:r>
    </w:p>
    <w:p w14:paraId="428AE34E" w14:textId="77777777" w:rsidR="00B03791" w:rsidRPr="00B35316" w:rsidRDefault="00B03791" w:rsidP="00B03791">
      <w:pPr>
        <w:ind w:firstLine="426"/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Знания.</w:t>
      </w:r>
    </w:p>
    <w:p w14:paraId="653EF46F" w14:textId="77777777" w:rsidR="00B03791" w:rsidRPr="00B35316" w:rsidRDefault="00B03791" w:rsidP="00B03791">
      <w:pPr>
        <w:snapToGrid w:val="0"/>
        <w:ind w:firstLine="426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Классификационные признаки товаров. Классификации медицинских и фармацевтических товаров.</w:t>
      </w:r>
    </w:p>
    <w:p w14:paraId="3B344301" w14:textId="77777777" w:rsidR="00B03791" w:rsidRPr="00B35316" w:rsidRDefault="00B03791" w:rsidP="00B03791">
      <w:pPr>
        <w:ind w:firstLine="426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Краткая характеристика отдельных ассортиментных групп. Особенности фармацевтических товаров. Характеристика и виды парафармацевтических товаров.</w:t>
      </w:r>
    </w:p>
    <w:p w14:paraId="5EFB60CB" w14:textId="77777777" w:rsidR="00B03791" w:rsidRPr="00B35316" w:rsidRDefault="00B03791" w:rsidP="00B03791">
      <w:pPr>
        <w:ind w:firstLine="426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Понятие идентификации. Кодирование. Штриховой код, цифровой код. Классификаторы.</w:t>
      </w:r>
    </w:p>
    <w:p w14:paraId="6CBD2702" w14:textId="77777777" w:rsidR="00B03791" w:rsidRPr="00B35316" w:rsidRDefault="00B03791" w:rsidP="00B03791">
      <w:pPr>
        <w:ind w:firstLine="426"/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Умения.</w:t>
      </w:r>
    </w:p>
    <w:p w14:paraId="2F8E5AB5" w14:textId="77777777" w:rsidR="00B03791" w:rsidRPr="00B35316" w:rsidRDefault="00B03791" w:rsidP="00B03791">
      <w:pPr>
        <w:ind w:firstLine="426"/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Оказание помощи работникам аптеки по выполнению ими профессиональных обязанностей на рабочих местах</w:t>
      </w:r>
    </w:p>
    <w:p w14:paraId="033AA9A6" w14:textId="77777777" w:rsidR="00B03791" w:rsidRPr="00B35316" w:rsidRDefault="00B03791" w:rsidP="00B03791">
      <w:pPr>
        <w:pStyle w:val="21"/>
        <w:ind w:firstLine="426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>Содержание практического задания</w:t>
      </w:r>
    </w:p>
    <w:p w14:paraId="7C8AFB40" w14:textId="77777777" w:rsidR="00B03791" w:rsidRPr="00B35316" w:rsidRDefault="004C7F8C" w:rsidP="00B03791">
      <w:pPr>
        <w:ind w:firstLine="91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</w:t>
      </w:r>
      <w:r w:rsidR="00B03791" w:rsidRPr="00B35316">
        <w:rPr>
          <w:color w:val="000000" w:themeColor="text1"/>
          <w:sz w:val="28"/>
          <w:szCs w:val="28"/>
        </w:rPr>
        <w:t xml:space="preserve">участвовать в приемке товара </w:t>
      </w:r>
    </w:p>
    <w:p w14:paraId="7AD5BE0F" w14:textId="77777777" w:rsidR="00B03791" w:rsidRPr="00B35316" w:rsidRDefault="00B03791" w:rsidP="00B03791">
      <w:pPr>
        <w:ind w:firstLine="919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*познакомиться с аптечным ассортиментом</w:t>
      </w:r>
    </w:p>
    <w:p w14:paraId="74E9474C" w14:textId="77777777" w:rsidR="00B03791" w:rsidRPr="00B35316" w:rsidRDefault="00B03791" w:rsidP="00B03791">
      <w:pPr>
        <w:ind w:firstLine="919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*познакомиться с расположением товаров в отделах </w:t>
      </w:r>
    </w:p>
    <w:p w14:paraId="34612692" w14:textId="77777777" w:rsidR="00B03791" w:rsidRPr="00B35316" w:rsidRDefault="00B03791" w:rsidP="00B03791">
      <w:pPr>
        <w:ind w:firstLine="919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*познакомиться с упаковкой и маркировкой лекарственных средств</w:t>
      </w:r>
    </w:p>
    <w:p w14:paraId="0E11818A" w14:textId="77777777" w:rsidR="00B03791" w:rsidRPr="00B35316" w:rsidRDefault="00B03791" w:rsidP="00B03791">
      <w:pPr>
        <w:pStyle w:val="21"/>
        <w:ind w:firstLine="919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 xml:space="preserve">Оформление раздела в дневнике: </w:t>
      </w:r>
    </w:p>
    <w:p w14:paraId="50A33E15" w14:textId="77777777" w:rsidR="00B03791" w:rsidRPr="00B35316" w:rsidRDefault="00B03791" w:rsidP="00B03791">
      <w:pPr>
        <w:snapToGrid w:val="0"/>
        <w:ind w:firstLine="919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Отразить ассортимент и расположение товаров в отделах. Пополнение запасов товаров в отделах. Дать расшифровку кодам 4-х препаратов.</w:t>
      </w:r>
    </w:p>
    <w:p w14:paraId="21919940" w14:textId="77777777" w:rsidR="00B03791" w:rsidRPr="00B35316" w:rsidRDefault="00B03791" w:rsidP="00B03791">
      <w:pPr>
        <w:pStyle w:val="a9"/>
        <w:ind w:left="0" w:firstLine="919"/>
        <w:jc w:val="both"/>
        <w:rPr>
          <w:b/>
          <w:bCs/>
          <w:color w:val="000000" w:themeColor="text1"/>
          <w:sz w:val="28"/>
          <w:szCs w:val="28"/>
        </w:rPr>
      </w:pPr>
    </w:p>
    <w:p w14:paraId="69B0FC1F" w14:textId="77777777" w:rsidR="00B03791" w:rsidRPr="00B35316" w:rsidRDefault="00B03791" w:rsidP="00B03791">
      <w:pPr>
        <w:pStyle w:val="a9"/>
        <w:ind w:left="450"/>
        <w:rPr>
          <w:b/>
          <w:bCs/>
          <w:color w:val="000000" w:themeColor="text1"/>
          <w:sz w:val="28"/>
          <w:szCs w:val="28"/>
        </w:rPr>
      </w:pPr>
    </w:p>
    <w:p w14:paraId="45C5233A" w14:textId="77777777" w:rsidR="00DF43BD" w:rsidRPr="005D7A73" w:rsidRDefault="005D7A73" w:rsidP="005D7A73">
      <w:pPr>
        <w:ind w:left="14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3-7. </w:t>
      </w:r>
      <w:r w:rsidR="00DF43BD" w:rsidRPr="005D7A73">
        <w:rPr>
          <w:b/>
          <w:bCs/>
          <w:color w:val="000000" w:themeColor="text1"/>
          <w:sz w:val="28"/>
          <w:szCs w:val="28"/>
        </w:rPr>
        <w:t>Организация хранения лекарственных средств и других товаров аптечного ассортимента</w:t>
      </w:r>
      <w:r w:rsidRPr="005D7A73">
        <w:rPr>
          <w:b/>
          <w:bCs/>
          <w:color w:val="000000" w:themeColor="text1"/>
          <w:sz w:val="28"/>
          <w:szCs w:val="28"/>
        </w:rPr>
        <w:t>. 30 ч.</w:t>
      </w:r>
    </w:p>
    <w:p w14:paraId="36E54C7A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  <w:t>Знания.</w:t>
      </w:r>
    </w:p>
    <w:p w14:paraId="15B3A716" w14:textId="77777777" w:rsidR="00DF43BD" w:rsidRPr="00B35316" w:rsidRDefault="00DF43BD" w:rsidP="00EE0D96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ab/>
        <w:t>Нормативные акты, регламентирующие организацию хранения товаров в аптечных организациях. Требования к устройству и эксплуатации помещений хранения. Общие требования к организации хранения лекарственных средств, изделий медицинского назначения и пара фармацевтической продукции.</w:t>
      </w:r>
    </w:p>
    <w:p w14:paraId="281DA467" w14:textId="77777777" w:rsidR="00DF43BD" w:rsidRPr="00B35316" w:rsidRDefault="00DF43BD" w:rsidP="00EE0D96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Правила хранения лекарственных средств в соответствии с токсикологическими, фармакологическими группами, физико–химическими свойствами, способом применения и другими принципами хранения.</w:t>
      </w:r>
    </w:p>
    <w:p w14:paraId="1438B9BE" w14:textId="77777777" w:rsidR="00DF43BD" w:rsidRPr="00B35316" w:rsidRDefault="00DF43BD" w:rsidP="00EE0D96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Хранение огнеопасных и взрывоопасных веществ.</w:t>
      </w:r>
    </w:p>
    <w:p w14:paraId="5F3A7BF3" w14:textId="77777777" w:rsidR="00DF43BD" w:rsidRPr="00B35316" w:rsidRDefault="00DF43BD" w:rsidP="00EE0D96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Прием товаров аптечного ассортимента. Сертификация лекарственных средств и изделий медицинского назначения. </w:t>
      </w:r>
    </w:p>
    <w:p w14:paraId="61B1EF85" w14:textId="77777777" w:rsidR="00DF43BD" w:rsidRPr="00B35316" w:rsidRDefault="00DF43BD" w:rsidP="00DF43BD">
      <w:pPr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  <w:t>Умения.</w:t>
      </w:r>
    </w:p>
    <w:p w14:paraId="023E9DC8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color w:val="000000" w:themeColor="text1"/>
        </w:rPr>
        <w:t>Прием товара по сопроводительной документации. Размещение товара по местам хранения. Оформление ценников</w:t>
      </w:r>
    </w:p>
    <w:p w14:paraId="3737BAAD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>Содержание практического задания</w:t>
      </w:r>
    </w:p>
    <w:p w14:paraId="70016174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*участвовать в приемке товара</w:t>
      </w:r>
    </w:p>
    <w:p w14:paraId="0004917C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lastRenderedPageBreak/>
        <w:t>*познакомиться с сопроводительными документами</w:t>
      </w:r>
    </w:p>
    <w:p w14:paraId="4A4DFCB7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*познакомиться с правилами хранения лекарственных средств, изделий медицинского назначения и пара фармацевтической продукции.</w:t>
      </w:r>
    </w:p>
    <w:p w14:paraId="2CE4DAF0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 xml:space="preserve">Оформление раздела в дневнике: </w:t>
      </w:r>
    </w:p>
    <w:p w14:paraId="62B00473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Отразить порядок приемки товаров в аптеке, бланки сопроводительных документов, организацию хранения товара аптечного ассортимента в отделе запасов, привести примеры оформления ценников.</w:t>
      </w:r>
    </w:p>
    <w:p w14:paraId="15A792C3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</w:p>
    <w:p w14:paraId="58B5F44B" w14:textId="77777777" w:rsidR="00DF43BD" w:rsidRPr="005D7A73" w:rsidRDefault="005D7A73" w:rsidP="005D7A73">
      <w:pPr>
        <w:ind w:left="14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8-19. </w:t>
      </w:r>
      <w:r w:rsidR="00DF43BD" w:rsidRPr="005D7A73">
        <w:rPr>
          <w:b/>
          <w:bCs/>
          <w:color w:val="000000" w:themeColor="text1"/>
          <w:sz w:val="28"/>
          <w:szCs w:val="28"/>
        </w:rPr>
        <w:t>Проведение фармацевтической экспертизы рецептов при отпуске лекарственных средств.</w:t>
      </w:r>
      <w:r w:rsidRPr="005D7A73">
        <w:rPr>
          <w:b/>
          <w:bCs/>
          <w:color w:val="000000" w:themeColor="text1"/>
          <w:sz w:val="28"/>
          <w:szCs w:val="28"/>
        </w:rPr>
        <w:t xml:space="preserve"> 72 ч.</w:t>
      </w:r>
    </w:p>
    <w:p w14:paraId="5769B697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  <w:t>Знания.</w:t>
      </w:r>
    </w:p>
    <w:p w14:paraId="0D8E946D" w14:textId="77777777" w:rsidR="008B0EB5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Организация рабочего места фармацевта по приему рецептов и отпуску лекарств. Действующие приказы и инструкции по правилам оформления рецептов и отпуска лекарственных средств. Формы рецептурных бланков. Срок действия рецептов. Нормы единовременного отпуска лекарственных средств. Оформление рецептов хроническим больным. Отпуск по рецептам длительного действия. Синонимическая замена выписанного лекарственного средства. </w:t>
      </w:r>
    </w:p>
    <w:p w14:paraId="31E0DDB5" w14:textId="77777777" w:rsidR="008B0EB5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Правила отпуска готовых лекарственных средств. Бесплатное и льготное обеспечение лекарственными средствами в рамках оказания государственной социальной помощи. </w:t>
      </w:r>
    </w:p>
    <w:p w14:paraId="1AA646DE" w14:textId="77777777" w:rsidR="008B0EB5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Правила таксирования рецептов и требований. Организация рабочего места по приёму рецептов и отпуску лекарств. </w:t>
      </w:r>
    </w:p>
    <w:p w14:paraId="77F96B84" w14:textId="77777777" w:rsidR="008B0EB5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Регистрация рецептов. Оформление экстемпоральных лекарственной формы. Отпуск изготовленных лекарственных форм. </w:t>
      </w:r>
    </w:p>
    <w:p w14:paraId="369EA1FC" w14:textId="77777777" w:rsidR="00DF43BD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>Порядок безрецептурного отпуска лекарственных средств и других товаров аптечного ассортимента.</w:t>
      </w:r>
    </w:p>
    <w:p w14:paraId="7EB92446" w14:textId="77777777" w:rsidR="00DF43BD" w:rsidRPr="00B35316" w:rsidRDefault="00DF43BD" w:rsidP="008B0EB5">
      <w:pPr>
        <w:pStyle w:val="21"/>
        <w:ind w:firstLine="567"/>
        <w:jc w:val="both"/>
        <w:rPr>
          <w:color w:val="000000" w:themeColor="text1"/>
        </w:rPr>
      </w:pPr>
      <w:r w:rsidRPr="00B35316">
        <w:rPr>
          <w:color w:val="000000" w:themeColor="text1"/>
        </w:rPr>
        <w:t>Отпуск лекарственных средств аптеками лечебно – профилактических учреждений</w:t>
      </w:r>
    </w:p>
    <w:p w14:paraId="1FB18891" w14:textId="77777777" w:rsidR="00DF43BD" w:rsidRPr="00B35316" w:rsidRDefault="00DF43BD" w:rsidP="00DF43BD">
      <w:pPr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ab/>
        <w:t>Умения.</w:t>
      </w:r>
    </w:p>
    <w:p w14:paraId="78D0F552" w14:textId="77777777" w:rsidR="00DF43BD" w:rsidRPr="00B35316" w:rsidRDefault="00DF43BD" w:rsidP="00DF43BD">
      <w:pPr>
        <w:snapToGrid w:val="0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ab/>
        <w:t>Отпуск наркотических средств и психотропных веществ. Определение соответствия рецептурного бланка прописи рецепта. Отпуск лекарственных средств по рецептам врача.</w:t>
      </w:r>
    </w:p>
    <w:p w14:paraId="0360320B" w14:textId="77777777" w:rsidR="00DF43BD" w:rsidRPr="00B35316" w:rsidRDefault="00DF43BD" w:rsidP="00DF43BD">
      <w:pPr>
        <w:snapToGrid w:val="0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Отпуск лекарственных средств с учётом  единовременных норм, в том числе хроническим больным. Отпуск лекарственных средств в рамках оказания государственной социальной помощи. Регистрация и учёт рецептов на экстемпоральные лекарственные средства.</w:t>
      </w:r>
    </w:p>
    <w:p w14:paraId="1C6C8F2A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ab/>
        <w:t>Содержание практического задания</w:t>
      </w:r>
    </w:p>
    <w:p w14:paraId="0BBCF675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 xml:space="preserve">*познакомиться с рабочим местом фармацевта по отпуску экстемпоральных лекарственных средств, готовых лекарственных средств по рецептам и без рецепта, </w:t>
      </w:r>
    </w:p>
    <w:p w14:paraId="6B47A2D2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*познакомиться с первичной и сводной учетной документацией на рабочем месте</w:t>
      </w:r>
    </w:p>
    <w:p w14:paraId="363E3499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*участвовать в приеме рецептов и в отпуске лекарственных средств по рецептам</w:t>
      </w:r>
    </w:p>
    <w:p w14:paraId="0B74910D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lastRenderedPageBreak/>
        <w:t>*познакомиться с учетной документацией по бесплатному и льготному отпуску лекарственных средств</w:t>
      </w:r>
    </w:p>
    <w:p w14:paraId="11ED4D6F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*познакомиться с оформлением документации по предметно-количественному учету</w:t>
      </w:r>
    </w:p>
    <w:p w14:paraId="57C04728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ab/>
        <w:t>Оформление в дневнике</w:t>
      </w:r>
      <w:r w:rsidRPr="00B35316">
        <w:rPr>
          <w:color w:val="000000" w:themeColor="text1"/>
        </w:rPr>
        <w:t xml:space="preserve">: записать организацию рабочего места фармацевта по отпуску экстемпоральных лекарственных средств, готовых лекарственных средств по рецептам и без рецептов, привести должностную инструкцию, </w:t>
      </w:r>
    </w:p>
    <w:p w14:paraId="0676AD57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Провести фармацевтическую экспертизу рецептов  и требований</w:t>
      </w:r>
      <w:r w:rsidR="007919A8" w:rsidRPr="00B35316">
        <w:rPr>
          <w:color w:val="000000" w:themeColor="text1"/>
        </w:rPr>
        <w:t xml:space="preserve"> </w:t>
      </w:r>
      <w:r w:rsidRPr="00B35316">
        <w:rPr>
          <w:color w:val="000000" w:themeColor="text1"/>
        </w:rPr>
        <w:t>- накладных (приложить копии), указать порядок отпуска лекарственных средств, пример консультаций для посетителя аптечного учреждения- по 5 рецептам в день.</w:t>
      </w:r>
    </w:p>
    <w:p w14:paraId="11E493FD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Привести копии учетной документации, подтверждающей регистрацию рецептов, учет отпущенных лекарственных средств, в том числе на бесплатных условиях</w:t>
      </w:r>
    </w:p>
    <w:p w14:paraId="090DF8ED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</w:p>
    <w:p w14:paraId="78134F6C" w14:textId="77777777" w:rsidR="00DF43BD" w:rsidRPr="005D7A73" w:rsidRDefault="005D7A73" w:rsidP="005D7A73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20-22. </w:t>
      </w:r>
      <w:r w:rsidR="00DF43BD" w:rsidRPr="005D7A73">
        <w:rPr>
          <w:b/>
          <w:bCs/>
          <w:color w:val="000000" w:themeColor="text1"/>
          <w:sz w:val="28"/>
          <w:szCs w:val="28"/>
        </w:rPr>
        <w:t>Участие в оформлении торгового зала.</w:t>
      </w:r>
      <w:r w:rsidRPr="005D7A73">
        <w:rPr>
          <w:b/>
          <w:bCs/>
          <w:color w:val="000000" w:themeColor="text1"/>
          <w:sz w:val="28"/>
          <w:szCs w:val="28"/>
        </w:rPr>
        <w:t xml:space="preserve"> 18 ч.</w:t>
      </w:r>
    </w:p>
    <w:p w14:paraId="17DACC56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Знания.</w:t>
      </w:r>
    </w:p>
    <w:p w14:paraId="3FDDBA83" w14:textId="77777777" w:rsidR="00DF43BD" w:rsidRPr="00B35316" w:rsidRDefault="00DF43BD" w:rsidP="008B0EB5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Аптека. Аптечный пункт. Оборудование и оснащение мест продажи. Порядок расчетов с населением через контрольно-кассовые аппараты.</w:t>
      </w:r>
    </w:p>
    <w:p w14:paraId="38490111" w14:textId="77777777" w:rsidR="00DF43BD" w:rsidRPr="00B35316" w:rsidRDefault="00DF43BD" w:rsidP="008B0EB5">
      <w:pPr>
        <w:ind w:firstLine="567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Мерчандайзинг – элемент продвижения товара. Концепция места: месторасположение аптечной организации, название аптеки. Планирование торгового пространства. Размещение товара на витринах. Рекомендации при выкладке товаров. Информация торгового зала для покупателей.</w:t>
      </w:r>
    </w:p>
    <w:p w14:paraId="63BABBF8" w14:textId="77777777" w:rsidR="00DF43BD" w:rsidRPr="00B35316" w:rsidRDefault="00DF43BD" w:rsidP="00DF43BD">
      <w:pPr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Умения.</w:t>
      </w:r>
    </w:p>
    <w:p w14:paraId="0DCA0E49" w14:textId="77777777" w:rsidR="00DF43BD" w:rsidRPr="00B35316" w:rsidRDefault="00DF43BD" w:rsidP="00DF43BD">
      <w:pPr>
        <w:tabs>
          <w:tab w:val="num" w:pos="1080"/>
        </w:tabs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Оформление уголка потребителя. Размещение, выкладка аптечных товаров в зале обслуживания посетителей.</w:t>
      </w:r>
    </w:p>
    <w:p w14:paraId="1B92BD4B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>Содержание практического задания</w:t>
      </w:r>
    </w:p>
    <w:p w14:paraId="6774B79E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*познакомиться с аптечной организацией</w:t>
      </w:r>
    </w:p>
    <w:p w14:paraId="03B50C48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*познакомиться с нормативной базой регламентирующей правила оформления уголка потребителя</w:t>
      </w:r>
    </w:p>
    <w:p w14:paraId="53A4DE80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*познакомиться с правилами оформления витрин</w:t>
      </w:r>
    </w:p>
    <w:p w14:paraId="76F8C51D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Оформление раздела в дневнике:</w:t>
      </w:r>
    </w:p>
    <w:p w14:paraId="40AEE9F6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Приложить документы необходимые для оформления уголка потребителя.</w:t>
      </w:r>
    </w:p>
    <w:p w14:paraId="11526919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Перечислить оборудование торгового зала. Приложить образцы оформленных ценников. Перечислить правила размещения товаров на витринах. </w:t>
      </w:r>
    </w:p>
    <w:p w14:paraId="219698AF" w14:textId="77777777" w:rsidR="005D7A73" w:rsidRPr="00B35316" w:rsidRDefault="005D7A73" w:rsidP="00DF43BD">
      <w:pPr>
        <w:rPr>
          <w:b/>
          <w:bCs/>
          <w:color w:val="000000" w:themeColor="text1"/>
          <w:sz w:val="28"/>
          <w:szCs w:val="28"/>
        </w:rPr>
      </w:pPr>
    </w:p>
    <w:p w14:paraId="296C38AF" w14:textId="77777777" w:rsidR="00DF43BD" w:rsidRPr="005D7A73" w:rsidRDefault="005D7A73" w:rsidP="005D7A73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23-25. </w:t>
      </w:r>
      <w:r w:rsidR="00DF43BD" w:rsidRPr="005D7A73">
        <w:rPr>
          <w:b/>
          <w:bCs/>
          <w:color w:val="000000" w:themeColor="text1"/>
          <w:sz w:val="28"/>
          <w:szCs w:val="28"/>
        </w:rPr>
        <w:t>Соблюдение требований санитарного режима, правил техники безопасности и противопожарной безопасности.</w:t>
      </w:r>
      <w:r w:rsidR="00261402">
        <w:rPr>
          <w:b/>
          <w:bCs/>
          <w:color w:val="000000" w:themeColor="text1"/>
          <w:sz w:val="28"/>
          <w:szCs w:val="28"/>
        </w:rPr>
        <w:t xml:space="preserve"> 18 ч.</w:t>
      </w:r>
    </w:p>
    <w:p w14:paraId="37C75383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Знания.</w:t>
      </w:r>
    </w:p>
    <w:p w14:paraId="74DB9C6F" w14:textId="77777777" w:rsidR="00DF43BD" w:rsidRPr="00B35316" w:rsidRDefault="00DF43BD" w:rsidP="008B0EB5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Санитарные требования по уборке помещений, уходу за аптечным оборудованием. Требования к личной гигиене сотрудников аптечных предприятий. Санитарные требования к получению очищенной  воды. </w:t>
      </w:r>
      <w:r w:rsidRPr="00B35316">
        <w:rPr>
          <w:color w:val="000000" w:themeColor="text1"/>
          <w:sz w:val="28"/>
          <w:szCs w:val="28"/>
        </w:rPr>
        <w:lastRenderedPageBreak/>
        <w:t>Знакомство с охраной труда и техникой безопасности, правилами внутреннего трудового распорядка.</w:t>
      </w:r>
    </w:p>
    <w:p w14:paraId="280D31FB" w14:textId="77777777" w:rsidR="00DF43BD" w:rsidRPr="00B35316" w:rsidRDefault="00DF43BD" w:rsidP="00DF43BD">
      <w:pPr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Умения.</w:t>
      </w:r>
    </w:p>
    <w:p w14:paraId="1D433424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Уборка рабочего места фармацевта, влажная уборка производственных помещений, мытье и дезинфекция посуды.</w:t>
      </w:r>
    </w:p>
    <w:p w14:paraId="36340745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>Содержание практического задания</w:t>
      </w:r>
    </w:p>
    <w:p w14:paraId="0507B2C5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*участвовать в проведении различных видов уборок</w:t>
      </w:r>
    </w:p>
    <w:p w14:paraId="1361D4BC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*познакомиться с инструкциями по технике безопасности и противопожарной безопасности</w:t>
      </w:r>
    </w:p>
    <w:p w14:paraId="2B2AE75F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 xml:space="preserve">Оформление раздела в дневнике: </w:t>
      </w:r>
    </w:p>
    <w:p w14:paraId="27FAEE65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Отразить санитарные требования к сотрудникам аптеки, к помещениям, к посуде, к получению воды очищенной. Приложить инструкции  по технике безопасности и противопожарной безопасности при работе с различными приборами.</w:t>
      </w:r>
    </w:p>
    <w:p w14:paraId="60986C16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</w:p>
    <w:p w14:paraId="52776833" w14:textId="77777777" w:rsidR="00DF43BD" w:rsidRPr="005D7A73" w:rsidRDefault="005D7A73" w:rsidP="005D7A73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26-27. </w:t>
      </w:r>
      <w:r w:rsidR="00DF43BD" w:rsidRPr="005D7A73">
        <w:rPr>
          <w:b/>
          <w:bCs/>
          <w:color w:val="000000" w:themeColor="text1"/>
          <w:sz w:val="28"/>
          <w:szCs w:val="28"/>
        </w:rPr>
        <w:t>Информирование населения о товарах аптечного ассортимента.</w:t>
      </w:r>
      <w:r w:rsidR="00261402">
        <w:rPr>
          <w:b/>
          <w:bCs/>
          <w:color w:val="000000" w:themeColor="text1"/>
          <w:sz w:val="28"/>
          <w:szCs w:val="28"/>
        </w:rPr>
        <w:t xml:space="preserve"> 12 ч.</w:t>
      </w:r>
    </w:p>
    <w:p w14:paraId="49E54F0F" w14:textId="77777777" w:rsidR="00DF43BD" w:rsidRPr="00B35316" w:rsidRDefault="00DF43BD" w:rsidP="00DF43BD">
      <w:pPr>
        <w:snapToGrid w:val="0"/>
        <w:jc w:val="both"/>
        <w:rPr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Знания.</w:t>
      </w:r>
    </w:p>
    <w:p w14:paraId="7D16C6D1" w14:textId="77777777" w:rsidR="00DF43BD" w:rsidRPr="00B35316" w:rsidRDefault="00DF43BD" w:rsidP="008B0EB5">
      <w:pPr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Аптечный ассортимент. Зависимость успешных продаж от профессиональных и личностных качеств специалистов. Вербальные и невербальные способы общения. Типы аптечных клиентов. Искусство продаж в аптеке.</w:t>
      </w:r>
    </w:p>
    <w:p w14:paraId="6DD62DFE" w14:textId="77777777" w:rsidR="00DF43BD" w:rsidRPr="00B35316" w:rsidRDefault="00DF43BD" w:rsidP="00DF43BD">
      <w:pPr>
        <w:ind w:left="284" w:hanging="284"/>
        <w:jc w:val="both"/>
        <w:rPr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Умения.</w:t>
      </w:r>
    </w:p>
    <w:p w14:paraId="4CAF6308" w14:textId="77777777" w:rsidR="00DF43BD" w:rsidRPr="00B35316" w:rsidRDefault="00DF43BD" w:rsidP="00DF43BD">
      <w:pPr>
        <w:rPr>
          <w:b/>
          <w:bCs/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Давать консультацию по приёму и хранению лекарственных средств в домашних условиях. Выслушать и быстро обслужить пациента.</w:t>
      </w:r>
    </w:p>
    <w:p w14:paraId="7F770A30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Содержание практического задания:</w:t>
      </w:r>
    </w:p>
    <w:p w14:paraId="14CEBCF1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*участвовать в отпуске лекарственных средств населению</w:t>
      </w:r>
    </w:p>
    <w:p w14:paraId="5A33136F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*оформить информационный бюллетень </w:t>
      </w:r>
    </w:p>
    <w:p w14:paraId="747D77C4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Оформление раздела в дневнике:</w:t>
      </w:r>
    </w:p>
    <w:p w14:paraId="0C68905E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Описать ассортимент и расположение товаров в отделах, консультации посетителям по правилам приема лекарственного средства и условиям хранения их в домашних условиях.  </w:t>
      </w:r>
    </w:p>
    <w:p w14:paraId="22772ADC" w14:textId="77777777" w:rsidR="00DF43BD" w:rsidRPr="00B35316" w:rsidRDefault="00DF43BD" w:rsidP="00DF43BD">
      <w:pPr>
        <w:jc w:val="both"/>
        <w:rPr>
          <w:color w:val="000000" w:themeColor="text1"/>
          <w:sz w:val="28"/>
          <w:szCs w:val="28"/>
        </w:rPr>
      </w:pPr>
    </w:p>
    <w:p w14:paraId="50B4030D" w14:textId="77777777" w:rsidR="00DF43BD" w:rsidRPr="005D7A73" w:rsidRDefault="005D7A73" w:rsidP="005D7A73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Занятие 28-30. </w:t>
      </w:r>
      <w:r w:rsidR="00DF43BD" w:rsidRPr="005D7A73">
        <w:rPr>
          <w:b/>
          <w:bCs/>
          <w:color w:val="000000" w:themeColor="text1"/>
          <w:sz w:val="28"/>
          <w:szCs w:val="28"/>
        </w:rPr>
        <w:t>Работа с информационными системами, применяемыми при отпуске товаров аптечного ассортимента.</w:t>
      </w:r>
      <w:r w:rsidR="00261402">
        <w:rPr>
          <w:b/>
          <w:bCs/>
          <w:color w:val="000000" w:themeColor="text1"/>
          <w:sz w:val="28"/>
          <w:szCs w:val="28"/>
        </w:rPr>
        <w:t xml:space="preserve"> 18 ч.</w:t>
      </w:r>
    </w:p>
    <w:p w14:paraId="24E5EE5A" w14:textId="77777777" w:rsidR="00DF43BD" w:rsidRPr="00B35316" w:rsidRDefault="00DF43BD" w:rsidP="00DF43BD">
      <w:pPr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Знания.</w:t>
      </w:r>
    </w:p>
    <w:p w14:paraId="23F5CA5D" w14:textId="77777777" w:rsidR="00DF43BD" w:rsidRPr="00B35316" w:rsidRDefault="00DF43BD" w:rsidP="008B0EB5">
      <w:pPr>
        <w:ind w:left="-284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Классификация информационных систем; виды технологических процессов </w:t>
      </w:r>
    </w:p>
    <w:p w14:paraId="27611932" w14:textId="77777777" w:rsidR="00DF43BD" w:rsidRPr="00B35316" w:rsidRDefault="00DF43BD" w:rsidP="008B0EB5">
      <w:pPr>
        <w:ind w:left="-284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обработки информации в информационных системах, особенности их </w:t>
      </w:r>
    </w:p>
    <w:p w14:paraId="53104A9C" w14:textId="77777777" w:rsidR="00DF43BD" w:rsidRPr="00B35316" w:rsidRDefault="00DF43BD" w:rsidP="008B0EB5">
      <w:pPr>
        <w:ind w:left="-284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применения; методы и приемы обеспечения информационной безопасности.</w:t>
      </w:r>
    </w:p>
    <w:p w14:paraId="330B2C66" w14:textId="77777777" w:rsidR="00DF43BD" w:rsidRPr="00B35316" w:rsidRDefault="00DF43BD" w:rsidP="00DF43BD">
      <w:pPr>
        <w:ind w:left="284" w:hanging="284"/>
        <w:jc w:val="both"/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Умения.</w:t>
      </w:r>
    </w:p>
    <w:p w14:paraId="4EB303D8" w14:textId="77777777" w:rsidR="00DF43BD" w:rsidRPr="00B35316" w:rsidRDefault="00DF43BD" w:rsidP="00DF43BD">
      <w:pPr>
        <w:ind w:left="284" w:hanging="284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- использовать технологии сбора, разрешения, хранения, накопления, преобразования и передачи данных в профессионально ориентированных информационных системах;</w:t>
      </w:r>
    </w:p>
    <w:p w14:paraId="44A7578D" w14:textId="77777777" w:rsidR="00DF43BD" w:rsidRPr="00B35316" w:rsidRDefault="00DF43BD" w:rsidP="00DF43BD">
      <w:pPr>
        <w:ind w:left="284" w:hanging="284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lastRenderedPageBreak/>
        <w:t>- обеспечить достоверность информации в процессе автоматизированной обработки данных</w:t>
      </w:r>
    </w:p>
    <w:p w14:paraId="62D68D25" w14:textId="77777777" w:rsidR="00DF43BD" w:rsidRPr="00B35316" w:rsidRDefault="00DF43BD" w:rsidP="00DF43BD">
      <w:pPr>
        <w:pStyle w:val="21"/>
        <w:ind w:firstLine="0"/>
        <w:jc w:val="both"/>
        <w:rPr>
          <w:b/>
          <w:bCs/>
          <w:color w:val="000000" w:themeColor="text1"/>
        </w:rPr>
      </w:pPr>
      <w:r w:rsidRPr="00B35316">
        <w:rPr>
          <w:b/>
          <w:bCs/>
          <w:color w:val="000000" w:themeColor="text1"/>
        </w:rPr>
        <w:t xml:space="preserve">Содержание практического задания: </w:t>
      </w:r>
    </w:p>
    <w:p w14:paraId="5BF1A4DF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>*</w:t>
      </w:r>
      <w:r w:rsidRPr="00B35316">
        <w:rPr>
          <w:color w:val="000000" w:themeColor="text1"/>
        </w:rPr>
        <w:t xml:space="preserve">собрать сведения об источниках информации, имеющихся в аптечном учреждении; </w:t>
      </w:r>
      <w:r w:rsidRPr="00B35316">
        <w:rPr>
          <w:color w:val="000000" w:themeColor="text1"/>
        </w:rPr>
        <w:tab/>
      </w:r>
    </w:p>
    <w:p w14:paraId="604EF672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color w:val="000000" w:themeColor="text1"/>
        </w:rPr>
        <w:t>*вести компьютерный учет движения товаров.</w:t>
      </w:r>
    </w:p>
    <w:p w14:paraId="505161C8" w14:textId="77777777" w:rsidR="00DF43BD" w:rsidRPr="00B35316" w:rsidRDefault="00DF43BD" w:rsidP="00DF43BD">
      <w:pPr>
        <w:pStyle w:val="21"/>
        <w:ind w:firstLine="0"/>
        <w:jc w:val="both"/>
        <w:rPr>
          <w:color w:val="000000" w:themeColor="text1"/>
        </w:rPr>
      </w:pPr>
      <w:r w:rsidRPr="00B35316">
        <w:rPr>
          <w:b/>
          <w:bCs/>
          <w:color w:val="000000" w:themeColor="text1"/>
        </w:rPr>
        <w:t xml:space="preserve">Оформление раздела в дневнике: </w:t>
      </w:r>
      <w:r w:rsidRPr="00B35316">
        <w:rPr>
          <w:color w:val="000000" w:themeColor="text1"/>
        </w:rPr>
        <w:t>полученные данные письменно оформить в дневнике с приложением компьютерных распечаток.</w:t>
      </w:r>
    </w:p>
    <w:p w14:paraId="5D2124D9" w14:textId="77777777" w:rsidR="003077AA" w:rsidRPr="00B35316" w:rsidRDefault="003077AA" w:rsidP="00DF43BD">
      <w:pPr>
        <w:pStyle w:val="21"/>
        <w:ind w:firstLine="0"/>
        <w:jc w:val="both"/>
        <w:rPr>
          <w:color w:val="000000" w:themeColor="text1"/>
        </w:rPr>
      </w:pPr>
    </w:p>
    <w:p w14:paraId="5B8F87F3" w14:textId="77777777" w:rsidR="003077AA" w:rsidRPr="00B35316" w:rsidRDefault="003077AA" w:rsidP="00DF43BD">
      <w:pPr>
        <w:pStyle w:val="21"/>
        <w:ind w:firstLine="0"/>
        <w:jc w:val="both"/>
        <w:rPr>
          <w:color w:val="000000" w:themeColor="text1"/>
        </w:rPr>
      </w:pPr>
    </w:p>
    <w:p w14:paraId="2C5F5D6E" w14:textId="77777777" w:rsidR="003077AA" w:rsidRPr="00B35316" w:rsidRDefault="005D7A73" w:rsidP="005D7A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aps/>
          <w:color w:val="000000" w:themeColor="text1"/>
        </w:rPr>
      </w:pPr>
      <w:r>
        <w:rPr>
          <w:rFonts w:ascii="Times New Roman" w:hAnsi="Times New Roman" w:cs="Times New Roman"/>
          <w:caps/>
          <w:color w:val="000000" w:themeColor="text1"/>
        </w:rPr>
        <w:t xml:space="preserve">3. </w:t>
      </w:r>
      <w:r w:rsidR="00DF43BD" w:rsidRPr="00B35316">
        <w:rPr>
          <w:rFonts w:ascii="Times New Roman" w:hAnsi="Times New Roman" w:cs="Times New Roman"/>
          <w:caps/>
          <w:color w:val="000000" w:themeColor="text1"/>
        </w:rPr>
        <w:t>условия реализации программы ПРОизводственной практики</w:t>
      </w:r>
    </w:p>
    <w:p w14:paraId="61900ADE" w14:textId="77777777" w:rsidR="0013475C" w:rsidRPr="00B35316" w:rsidRDefault="0013475C" w:rsidP="0013475C">
      <w:pPr>
        <w:rPr>
          <w:color w:val="000000" w:themeColor="text1"/>
        </w:rPr>
      </w:pPr>
    </w:p>
    <w:p w14:paraId="6DFDD28B" w14:textId="77777777" w:rsidR="0013475C" w:rsidRPr="00B35316" w:rsidRDefault="0013475C" w:rsidP="001347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ap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B35316">
        <w:rPr>
          <w:rFonts w:ascii="Times New Roman" w:hAnsi="Times New Roman" w:cs="Times New Roman"/>
          <w:color w:val="000000" w:themeColor="text1"/>
        </w:rPr>
        <w:t>.1. Требования к материально-техническому обеспечению</w:t>
      </w:r>
    </w:p>
    <w:p w14:paraId="3D830DEA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Реализация программы производственной практики предполагает прохождение практики в аптечных организациях различной организационно-правовой формы деятельности в соответствии с заключенными договорами между образовательным учреждением и аптечной организацией.</w:t>
      </w:r>
    </w:p>
    <w:p w14:paraId="67B9A7BE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 w:themeColor="text1"/>
          <w:sz w:val="28"/>
          <w:szCs w:val="28"/>
        </w:rPr>
      </w:pPr>
    </w:p>
    <w:p w14:paraId="586506C7" w14:textId="77777777" w:rsidR="0013475C" w:rsidRPr="00B35316" w:rsidRDefault="0013475C" w:rsidP="001347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B35316">
        <w:rPr>
          <w:rFonts w:ascii="Times New Roman" w:hAnsi="Times New Roman" w:cs="Times New Roman"/>
          <w:color w:val="000000" w:themeColor="text1"/>
        </w:rPr>
        <w:t>.2. Информационное обеспечение обучения</w:t>
      </w:r>
    </w:p>
    <w:p w14:paraId="36C1E991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 w:themeColor="text1"/>
          <w:sz w:val="28"/>
          <w:szCs w:val="28"/>
        </w:rPr>
      </w:pPr>
      <w:r w:rsidRPr="00B35316">
        <w:rPr>
          <w:b/>
          <w:bCs/>
          <w:color w:val="000000" w:themeColor="text1"/>
          <w:sz w:val="28"/>
          <w:szCs w:val="28"/>
        </w:rPr>
        <w:t>Перечень учебных изданий, Интернет-ресурсов, дополнительной литературы</w:t>
      </w:r>
    </w:p>
    <w:p w14:paraId="482A4162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</w:p>
    <w:p w14:paraId="181B210C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8"/>
          <w:szCs w:val="28"/>
        </w:rPr>
      </w:pPr>
      <w:r w:rsidRPr="00B35316">
        <w:rPr>
          <w:bCs/>
          <w:color w:val="000000" w:themeColor="text1"/>
          <w:sz w:val="28"/>
          <w:szCs w:val="28"/>
        </w:rPr>
        <w:t>Основные источники:</w:t>
      </w:r>
    </w:p>
    <w:p w14:paraId="63CF9808" w14:textId="77777777" w:rsidR="0013475C" w:rsidRPr="00B35316" w:rsidRDefault="0013475C" w:rsidP="0013475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olor w:val="000000" w:themeColor="text1"/>
          <w:sz w:val="28"/>
          <w:szCs w:val="28"/>
        </w:rPr>
      </w:pPr>
      <w:r w:rsidRPr="00B35316">
        <w:rPr>
          <w:bCs/>
          <w:color w:val="000000" w:themeColor="text1"/>
          <w:sz w:val="28"/>
          <w:szCs w:val="28"/>
        </w:rPr>
        <w:t>Аляутдин Р.Н., Преферанский Н.Г., Преферанская Н.Г. Фармакология – М.:</w:t>
      </w:r>
      <w:r w:rsidRPr="00B35316">
        <w:rPr>
          <w:color w:val="000000" w:themeColor="text1"/>
          <w:sz w:val="28"/>
          <w:szCs w:val="28"/>
        </w:rPr>
        <w:t xml:space="preserve"> «ГЕОТАР-Медиа»</w:t>
      </w:r>
      <w:r w:rsidRPr="00B35316">
        <w:rPr>
          <w:bCs/>
          <w:color w:val="000000" w:themeColor="text1"/>
          <w:sz w:val="28"/>
          <w:szCs w:val="28"/>
        </w:rPr>
        <w:t>, 20</w:t>
      </w:r>
      <w:r>
        <w:rPr>
          <w:bCs/>
          <w:color w:val="000000" w:themeColor="text1"/>
          <w:sz w:val="28"/>
          <w:szCs w:val="28"/>
        </w:rPr>
        <w:t>20</w:t>
      </w:r>
      <w:r w:rsidRPr="00B35316">
        <w:rPr>
          <w:bCs/>
          <w:color w:val="000000" w:themeColor="text1"/>
          <w:sz w:val="28"/>
          <w:szCs w:val="28"/>
        </w:rPr>
        <w:t>.</w:t>
      </w:r>
    </w:p>
    <w:p w14:paraId="2E086078" w14:textId="77777777" w:rsidR="0013475C" w:rsidRPr="00B35316" w:rsidRDefault="0013475C" w:rsidP="0013475C">
      <w:pPr>
        <w:widowControl w:val="0"/>
        <w:numPr>
          <w:ilvl w:val="0"/>
          <w:numId w:val="14"/>
        </w:numPr>
        <w:tabs>
          <w:tab w:val="left" w:pos="757"/>
        </w:tabs>
        <w:suppressAutoHyphens/>
        <w:jc w:val="both"/>
        <w:rPr>
          <w:color w:val="000000" w:themeColor="text1"/>
          <w:sz w:val="28"/>
          <w:szCs w:val="28"/>
        </w:rPr>
      </w:pPr>
      <w:r w:rsidRPr="00B35316">
        <w:rPr>
          <w:rFonts w:eastAsia="Calibri"/>
          <w:color w:val="000000" w:themeColor="text1"/>
          <w:sz w:val="28"/>
          <w:szCs w:val="28"/>
          <w:lang w:eastAsia="en-US"/>
        </w:rPr>
        <w:t>Фармакология [Электронный ресурс]: учебник / Р.Н. Аляутдин, Н.Г. Преферанский, Н.Г. Преферанская. - М.: «ГЭОТАР-Медиа», 201</w:t>
      </w:r>
      <w:r>
        <w:rPr>
          <w:rFonts w:eastAsia="Calibri"/>
          <w:color w:val="000000" w:themeColor="text1"/>
          <w:sz w:val="28"/>
          <w:szCs w:val="28"/>
          <w:lang w:eastAsia="en-US"/>
        </w:rPr>
        <w:t>9</w:t>
      </w:r>
      <w:r w:rsidRPr="00B35316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1269B536" w14:textId="77777777" w:rsidR="0013475C" w:rsidRPr="00B35316" w:rsidRDefault="0013475C" w:rsidP="0013475C">
      <w:pPr>
        <w:numPr>
          <w:ilvl w:val="0"/>
          <w:numId w:val="14"/>
        </w:numPr>
        <w:spacing w:line="276" w:lineRule="auto"/>
        <w:rPr>
          <w:rFonts w:eastAsia="Calibri"/>
          <w:color w:val="000000" w:themeColor="text1"/>
          <w:sz w:val="28"/>
          <w:szCs w:val="28"/>
          <w:lang w:eastAsia="en-US"/>
        </w:rPr>
      </w:pPr>
      <w:r w:rsidRPr="00B35316">
        <w:rPr>
          <w:rFonts w:eastAsia="Calibri"/>
          <w:color w:val="000000" w:themeColor="text1"/>
          <w:sz w:val="28"/>
          <w:szCs w:val="28"/>
          <w:lang w:eastAsia="en-US"/>
        </w:rPr>
        <w:t>Фармакология с общей рецептурой [Электронный ресурс]: учебник / Харкевич Д.А. - 3-е изд., испр. и доп. - М. : «ГЭОТАР-Медиа», 201</w:t>
      </w:r>
      <w:r>
        <w:rPr>
          <w:rFonts w:eastAsia="Calibri"/>
          <w:color w:val="000000" w:themeColor="text1"/>
          <w:sz w:val="28"/>
          <w:szCs w:val="28"/>
          <w:lang w:eastAsia="en-US"/>
        </w:rPr>
        <w:t>9</w:t>
      </w:r>
      <w:r w:rsidRPr="00B35316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7C599561" w14:textId="77777777" w:rsidR="0013475C" w:rsidRPr="00B35316" w:rsidRDefault="0013475C" w:rsidP="0013475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olor w:val="000000" w:themeColor="text1"/>
          <w:sz w:val="28"/>
          <w:szCs w:val="28"/>
          <w:lang w:eastAsia="ar-SA"/>
        </w:rPr>
      </w:pPr>
      <w:r w:rsidRPr="00B35316">
        <w:rPr>
          <w:color w:val="000000" w:themeColor="text1"/>
          <w:sz w:val="28"/>
          <w:szCs w:val="28"/>
        </w:rPr>
        <w:t>Жохова В.Е., Гончаров М.Ю., Повыдыш М.Н., Деренчук С.В. Фармакогнозия – М.: «ГЕОТАР-Медиа», 201</w:t>
      </w:r>
      <w:r>
        <w:rPr>
          <w:color w:val="000000" w:themeColor="text1"/>
          <w:sz w:val="28"/>
          <w:szCs w:val="28"/>
        </w:rPr>
        <w:t>8</w:t>
      </w:r>
      <w:r w:rsidRPr="00B35316">
        <w:rPr>
          <w:color w:val="000000" w:themeColor="text1"/>
          <w:sz w:val="28"/>
          <w:szCs w:val="28"/>
        </w:rPr>
        <w:t>.</w:t>
      </w:r>
    </w:p>
    <w:p w14:paraId="13C4B65B" w14:textId="77777777" w:rsidR="0013475C" w:rsidRPr="00B35316" w:rsidRDefault="0013475C" w:rsidP="0013475C">
      <w:pPr>
        <w:widowControl w:val="0"/>
        <w:numPr>
          <w:ilvl w:val="0"/>
          <w:numId w:val="14"/>
        </w:numPr>
        <w:tabs>
          <w:tab w:val="left" w:pos="2552"/>
        </w:tabs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Регистр лекарственных средств – М.: Веданта, 201</w:t>
      </w:r>
      <w:r>
        <w:rPr>
          <w:color w:val="000000" w:themeColor="text1"/>
          <w:sz w:val="28"/>
          <w:szCs w:val="28"/>
        </w:rPr>
        <w:t>9</w:t>
      </w:r>
      <w:r w:rsidRPr="00B35316">
        <w:rPr>
          <w:color w:val="000000" w:themeColor="text1"/>
          <w:sz w:val="28"/>
          <w:szCs w:val="28"/>
        </w:rPr>
        <w:t>.</w:t>
      </w:r>
    </w:p>
    <w:p w14:paraId="7C948E4E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8"/>
          <w:szCs w:val="28"/>
          <w:lang w:eastAsia="ar-SA"/>
        </w:rPr>
      </w:pPr>
      <w:r w:rsidRPr="00B35316">
        <w:rPr>
          <w:bCs/>
          <w:color w:val="000000" w:themeColor="text1"/>
          <w:sz w:val="28"/>
          <w:szCs w:val="28"/>
        </w:rPr>
        <w:t>Дополнительные источники:</w:t>
      </w:r>
    </w:p>
    <w:p w14:paraId="6A2450F3" w14:textId="77777777" w:rsidR="0013475C" w:rsidRPr="00B35316" w:rsidRDefault="0013475C" w:rsidP="0013475C">
      <w:pPr>
        <w:tabs>
          <w:tab w:val="left" w:pos="2552"/>
        </w:tabs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1. Самылина И.А., Северцева В.А. Фармакогнозия: Лекарственные растения государственной фармакопеи. – М. «Анми», 201</w:t>
      </w:r>
      <w:r>
        <w:rPr>
          <w:color w:val="000000" w:themeColor="text1"/>
          <w:sz w:val="28"/>
          <w:szCs w:val="28"/>
        </w:rPr>
        <w:t>8</w:t>
      </w:r>
      <w:r w:rsidRPr="00B35316">
        <w:rPr>
          <w:color w:val="000000" w:themeColor="text1"/>
          <w:sz w:val="28"/>
          <w:szCs w:val="28"/>
        </w:rPr>
        <w:t>.</w:t>
      </w:r>
    </w:p>
    <w:p w14:paraId="0E427BFB" w14:textId="77777777" w:rsidR="0013475C" w:rsidRPr="00B35316" w:rsidRDefault="0013475C" w:rsidP="0013475C">
      <w:pPr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3. Государственный реестр лекарственных средств. – М.: 201</w:t>
      </w:r>
      <w:r>
        <w:rPr>
          <w:color w:val="000000" w:themeColor="text1"/>
          <w:sz w:val="28"/>
          <w:szCs w:val="28"/>
        </w:rPr>
        <w:t>9</w:t>
      </w:r>
      <w:r w:rsidRPr="00B35316">
        <w:rPr>
          <w:color w:val="000000" w:themeColor="text1"/>
          <w:sz w:val="28"/>
          <w:szCs w:val="28"/>
        </w:rPr>
        <w:t>.</w:t>
      </w:r>
    </w:p>
    <w:p w14:paraId="279B0FC5" w14:textId="77777777" w:rsidR="0013475C" w:rsidRPr="00B35316" w:rsidRDefault="0013475C" w:rsidP="0013475C">
      <w:pPr>
        <w:tabs>
          <w:tab w:val="left" w:pos="757"/>
        </w:tabs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4. Машковский М.Д. «Лекарственные средства», М.: 20</w:t>
      </w:r>
      <w:r>
        <w:rPr>
          <w:color w:val="000000" w:themeColor="text1"/>
          <w:sz w:val="28"/>
          <w:szCs w:val="28"/>
        </w:rPr>
        <w:t>20</w:t>
      </w:r>
      <w:r w:rsidRPr="00B35316">
        <w:rPr>
          <w:color w:val="000000" w:themeColor="text1"/>
          <w:sz w:val="28"/>
          <w:szCs w:val="28"/>
        </w:rPr>
        <w:t>.</w:t>
      </w:r>
    </w:p>
    <w:p w14:paraId="02B8CC44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Справочные и другие материалы: Нормативные акты. </w:t>
      </w:r>
    </w:p>
    <w:p w14:paraId="0680FC10" w14:textId="77777777" w:rsidR="0013475C" w:rsidRPr="00B35316" w:rsidRDefault="0013475C" w:rsidP="0013475C">
      <w:pPr>
        <w:rPr>
          <w:bCs/>
          <w:color w:val="000000" w:themeColor="text1"/>
          <w:sz w:val="28"/>
          <w:szCs w:val="28"/>
        </w:rPr>
      </w:pPr>
      <w:r w:rsidRPr="00B35316">
        <w:rPr>
          <w:bCs/>
          <w:color w:val="000000" w:themeColor="text1"/>
          <w:sz w:val="28"/>
          <w:szCs w:val="28"/>
        </w:rPr>
        <w:t>Интернет сайты</w:t>
      </w:r>
    </w:p>
    <w:p w14:paraId="1D529D80" w14:textId="77777777" w:rsidR="0013475C" w:rsidRPr="00B35316" w:rsidRDefault="0013475C" w:rsidP="0013475C">
      <w:pPr>
        <w:jc w:val="center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Справочные правовые системы (Консультант плюс Проф, Гарант);</w:t>
      </w:r>
    </w:p>
    <w:p w14:paraId="0570FE01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r w:rsidRPr="00B35316">
        <w:rPr>
          <w:color w:val="000000" w:themeColor="text1"/>
          <w:sz w:val="28"/>
          <w:szCs w:val="28"/>
        </w:rPr>
        <w:t>Интернет- ресурсы</w:t>
      </w:r>
      <w:r w:rsidRPr="00B35316">
        <w:rPr>
          <w:color w:val="000000" w:themeColor="text1"/>
          <w:sz w:val="26"/>
          <w:szCs w:val="26"/>
        </w:rPr>
        <w:t xml:space="preserve">: </w:t>
      </w:r>
    </w:p>
    <w:p w14:paraId="5ACD0DAB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r w:rsidRPr="00B35316">
        <w:rPr>
          <w:color w:val="000000" w:themeColor="text1"/>
          <w:sz w:val="26"/>
          <w:szCs w:val="26"/>
        </w:rPr>
        <w:t xml:space="preserve"> </w:t>
      </w:r>
      <w:hyperlink r:id="rId8" w:history="1">
        <w:r w:rsidRPr="00B35316">
          <w:rPr>
            <w:rStyle w:val="a3"/>
            <w:color w:val="000000" w:themeColor="text1"/>
            <w:sz w:val="26"/>
            <w:szCs w:val="26"/>
          </w:rPr>
          <w:t>http://www.minzdravsoc.ru/</w:t>
        </w:r>
      </w:hyperlink>
    </w:p>
    <w:p w14:paraId="07923C25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9" w:history="1">
        <w:r w:rsidRPr="00B35316">
          <w:rPr>
            <w:rStyle w:val="a3"/>
            <w:color w:val="000000" w:themeColor="text1"/>
            <w:sz w:val="26"/>
            <w:szCs w:val="26"/>
          </w:rPr>
          <w:t>http://www.medlit.biz/</w:t>
        </w:r>
      </w:hyperlink>
    </w:p>
    <w:p w14:paraId="1019F92A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0" w:history="1">
        <w:r w:rsidRPr="00B35316">
          <w:rPr>
            <w:rStyle w:val="a3"/>
            <w:color w:val="000000" w:themeColor="text1"/>
            <w:sz w:val="26"/>
            <w:szCs w:val="26"/>
          </w:rPr>
          <w:t>http://www.cevoz.ru/</w:t>
        </w:r>
      </w:hyperlink>
    </w:p>
    <w:p w14:paraId="4F7869B1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1" w:history="1">
        <w:r w:rsidRPr="00B35316">
          <w:rPr>
            <w:rStyle w:val="a3"/>
            <w:color w:val="000000" w:themeColor="text1"/>
            <w:sz w:val="26"/>
            <w:szCs w:val="26"/>
          </w:rPr>
          <w:t>http://mzrb.bashmed.ru/component/option,com_frontpage/Itemid,1/</w:t>
        </w:r>
      </w:hyperlink>
    </w:p>
    <w:p w14:paraId="597B964C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2" w:history="1">
        <w:r w:rsidRPr="00B35316">
          <w:rPr>
            <w:rStyle w:val="a3"/>
            <w:color w:val="000000" w:themeColor="text1"/>
            <w:sz w:val="26"/>
            <w:szCs w:val="26"/>
          </w:rPr>
          <w:t>http://www.nov-ap.ru</w:t>
        </w:r>
      </w:hyperlink>
    </w:p>
    <w:p w14:paraId="7541CA22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3" w:history="1">
        <w:r w:rsidRPr="00B35316">
          <w:rPr>
            <w:rStyle w:val="a3"/>
            <w:color w:val="000000" w:themeColor="text1"/>
            <w:sz w:val="26"/>
            <w:szCs w:val="26"/>
          </w:rPr>
          <w:t>http://www.remedium-journal.ru/</w:t>
        </w:r>
      </w:hyperlink>
    </w:p>
    <w:p w14:paraId="77F46319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4" w:history="1">
        <w:r w:rsidRPr="00B35316">
          <w:rPr>
            <w:rStyle w:val="a3"/>
            <w:color w:val="000000" w:themeColor="text1"/>
            <w:sz w:val="26"/>
            <w:szCs w:val="26"/>
          </w:rPr>
          <w:t>http://www.aptekarjournal.ru</w:t>
        </w:r>
      </w:hyperlink>
    </w:p>
    <w:p w14:paraId="758AB3E2" w14:textId="77777777" w:rsidR="0013475C" w:rsidRPr="00B35316" w:rsidRDefault="0013475C" w:rsidP="0013475C">
      <w:pPr>
        <w:pStyle w:val="a6"/>
        <w:tabs>
          <w:tab w:val="left" w:pos="360"/>
        </w:tabs>
        <w:spacing w:after="0"/>
        <w:jc w:val="both"/>
        <w:rPr>
          <w:color w:val="000000" w:themeColor="text1"/>
          <w:sz w:val="26"/>
          <w:szCs w:val="26"/>
        </w:rPr>
      </w:pPr>
      <w:hyperlink r:id="rId15" w:history="1">
        <w:r w:rsidRPr="00B35316">
          <w:rPr>
            <w:rStyle w:val="a3"/>
            <w:color w:val="000000" w:themeColor="text1"/>
            <w:sz w:val="26"/>
            <w:szCs w:val="26"/>
          </w:rPr>
          <w:t>http://www.pharmvestnik.ru</w:t>
        </w:r>
      </w:hyperlink>
    </w:p>
    <w:p w14:paraId="6523E467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6"/>
          <w:szCs w:val="26"/>
        </w:rPr>
      </w:pPr>
      <w:hyperlink r:id="rId16" w:history="1">
        <w:r w:rsidRPr="00B35316">
          <w:rPr>
            <w:rStyle w:val="a3"/>
            <w:color w:val="000000" w:themeColor="text1"/>
            <w:sz w:val="26"/>
            <w:szCs w:val="26"/>
          </w:rPr>
          <w:t>http://www.</w:t>
        </w:r>
      </w:hyperlink>
      <w:hyperlink r:id="rId17" w:history="1">
        <w:r w:rsidRPr="00B35316">
          <w:rPr>
            <w:rStyle w:val="a3"/>
            <w:color w:val="000000" w:themeColor="text1"/>
            <w:sz w:val="26"/>
            <w:szCs w:val="26"/>
            <w:lang w:val="en-US"/>
          </w:rPr>
          <w:t>fgusertif</w:t>
        </w:r>
        <w:r w:rsidRPr="00B35316">
          <w:rPr>
            <w:rStyle w:val="a3"/>
            <w:color w:val="000000" w:themeColor="text1"/>
            <w:sz w:val="26"/>
            <w:szCs w:val="26"/>
          </w:rPr>
          <w:t>.</w:t>
        </w:r>
        <w:r w:rsidRPr="00B35316">
          <w:rPr>
            <w:rStyle w:val="a3"/>
            <w:color w:val="000000" w:themeColor="text1"/>
            <w:sz w:val="26"/>
            <w:szCs w:val="26"/>
            <w:lang w:val="en-US"/>
          </w:rPr>
          <w:t>ru</w:t>
        </w:r>
      </w:hyperlink>
    </w:p>
    <w:p w14:paraId="2CFE34A3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ab/>
      </w:r>
    </w:p>
    <w:p w14:paraId="2F36164D" w14:textId="77777777" w:rsidR="0013475C" w:rsidRPr="00B35316" w:rsidRDefault="0013475C" w:rsidP="001347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B35316">
        <w:rPr>
          <w:rFonts w:ascii="Times New Roman" w:hAnsi="Times New Roman" w:cs="Times New Roman"/>
          <w:color w:val="000000" w:themeColor="text1"/>
        </w:rPr>
        <w:t>.3. Общие требования к организации производственной практики</w:t>
      </w:r>
    </w:p>
    <w:p w14:paraId="49024D95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Производственная практика организуется в аптечных организациях, обеспеченных учебно-методической документацией по всем разделам практики. </w:t>
      </w:r>
    </w:p>
    <w:p w14:paraId="78671D26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 xml:space="preserve">Обучающиеся должны представить в аптечную организацию: направление, медицинскую книжку, обеспечиваются программой производственной практики.   </w:t>
      </w:r>
    </w:p>
    <w:p w14:paraId="26D63AB6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Студенты работают под контролем непосредственных руководителей согласно графику работы аптеки.</w:t>
      </w:r>
      <w:r w:rsidRPr="00B35316">
        <w:rPr>
          <w:color w:val="000000" w:themeColor="text1"/>
          <w:spacing w:val="-8"/>
          <w:sz w:val="28"/>
          <w:szCs w:val="28"/>
        </w:rPr>
        <w:t xml:space="preserve"> Общее руководство практикой возлагается на заведующих аптеками и опытных работников (фармацевтов, провизоров) в   соответствии с приказом по аптечному учреждению. Продолжительность рабочего дня студента на производственной практике 6 часов, из которых один час отводится на оформление дневника. </w:t>
      </w:r>
      <w:r w:rsidRPr="00B35316">
        <w:rPr>
          <w:color w:val="000000" w:themeColor="text1"/>
          <w:spacing w:val="-9"/>
          <w:sz w:val="28"/>
          <w:szCs w:val="28"/>
        </w:rPr>
        <w:t>В случае необходимости допускается работа по 5-ти дневной рабочей неде</w:t>
      </w:r>
      <w:r w:rsidRPr="00B35316">
        <w:rPr>
          <w:color w:val="000000" w:themeColor="text1"/>
          <w:spacing w:val="-7"/>
          <w:sz w:val="28"/>
          <w:szCs w:val="28"/>
        </w:rPr>
        <w:t xml:space="preserve">ле при условии выполнения </w:t>
      </w:r>
      <w:r w:rsidRPr="00B35316">
        <w:rPr>
          <w:color w:val="000000" w:themeColor="text1"/>
          <w:sz w:val="28"/>
          <w:szCs w:val="28"/>
        </w:rPr>
        <w:t xml:space="preserve"> программы практики в полном объеме.  </w:t>
      </w:r>
    </w:p>
    <w:p w14:paraId="03970DFF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На методического руководителя – преподавателя колледжа и руководителя практики – представителя аптеки возлагается обязанность по контролю выполнения программы производственной  практик и графика работы студента.</w:t>
      </w:r>
    </w:p>
    <w:p w14:paraId="550093C0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В период прохождения практики студенты обязаны подчиняться правилам внутреннего распорядка аптечного учреждения и соблюдать технику безопасности, санитарный режим.</w:t>
      </w:r>
    </w:p>
    <w:p w14:paraId="12311BB9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Во время прохождения производственной практики студенты ведут дневники, в которых отражают все виды выполняемой работы. Контроль за ведением документации осуществляют руководители практики: дневники проверяются непосредственными руководителями ежедневно с проставлением подписи.</w:t>
      </w:r>
    </w:p>
    <w:p w14:paraId="01013C10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По окончании практики руководитель составляет характеристику, отражающую результаты освоения профессиональных и общих компетенций студентом. Для аттестации студенты представляют аттестационной комиссии следующие документы:</w:t>
      </w:r>
    </w:p>
    <w:p w14:paraId="2769D99A" w14:textId="77777777" w:rsidR="0013475C" w:rsidRPr="00B35316" w:rsidRDefault="0013475C" w:rsidP="0013475C">
      <w:pPr>
        <w:numPr>
          <w:ilvl w:val="0"/>
          <w:numId w:val="7"/>
        </w:numPr>
        <w:tabs>
          <w:tab w:val="num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дневник производственной практики;</w:t>
      </w:r>
    </w:p>
    <w:p w14:paraId="22CDADBC" w14:textId="0A49BE95" w:rsidR="0013475C" w:rsidRPr="00B35316" w:rsidRDefault="0013475C" w:rsidP="002858B3">
      <w:pPr>
        <w:numPr>
          <w:ilvl w:val="0"/>
          <w:numId w:val="7"/>
        </w:numPr>
        <w:tabs>
          <w:tab w:val="num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характеристику;</w:t>
      </w:r>
    </w:p>
    <w:p w14:paraId="478EBA89" w14:textId="4A211266" w:rsidR="0013475C" w:rsidRPr="002858B3" w:rsidRDefault="0013475C" w:rsidP="002858B3">
      <w:pPr>
        <w:numPr>
          <w:ilvl w:val="0"/>
          <w:numId w:val="7"/>
        </w:numPr>
        <w:tabs>
          <w:tab w:val="num" w:pos="36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отчет о прохождении производственной практики.</w:t>
      </w:r>
    </w:p>
    <w:p w14:paraId="4996E290" w14:textId="77777777" w:rsidR="0013475C" w:rsidRPr="00B35316" w:rsidRDefault="0013475C" w:rsidP="0013475C">
      <w:pPr>
        <w:ind w:firstLine="567"/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lastRenderedPageBreak/>
        <w:t>По окончании производственной практики проводится аттестация практической подготовки в виде дифференцированного зачета с выставлением оценки.</w:t>
      </w:r>
    </w:p>
    <w:p w14:paraId="3C7E86BA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  <w:color w:val="000000" w:themeColor="text1"/>
          <w:sz w:val="28"/>
          <w:szCs w:val="28"/>
        </w:rPr>
      </w:pPr>
    </w:p>
    <w:p w14:paraId="5D03744C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</w:t>
      </w:r>
      <w:r w:rsidRPr="00B35316">
        <w:rPr>
          <w:b/>
          <w:bCs/>
          <w:color w:val="000000" w:themeColor="text1"/>
          <w:sz w:val="28"/>
          <w:szCs w:val="28"/>
        </w:rPr>
        <w:t>.4. Кадровое обеспечение образовательного процесса</w:t>
      </w:r>
    </w:p>
    <w:p w14:paraId="68916292" w14:textId="77777777" w:rsidR="0013475C" w:rsidRPr="00B35316" w:rsidRDefault="0013475C" w:rsidP="00134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B35316">
        <w:rPr>
          <w:color w:val="000000" w:themeColor="text1"/>
          <w:sz w:val="28"/>
          <w:szCs w:val="28"/>
        </w:rPr>
        <w:t>Общие и непосредственные руководители производственной практики, осуществляющие руководство практикой в аптечных организациях розничной и оптовой торговли, должны иметь высшее или среднее фармацевтическое образование.</w:t>
      </w:r>
    </w:p>
    <w:p w14:paraId="2C7F6883" w14:textId="77777777" w:rsidR="001E2BB5" w:rsidRDefault="001E2BB5" w:rsidP="00DF43BD">
      <w:pPr>
        <w:jc w:val="right"/>
        <w:rPr>
          <w:color w:val="000000" w:themeColor="text1"/>
          <w:sz w:val="28"/>
          <w:szCs w:val="28"/>
        </w:rPr>
      </w:pPr>
    </w:p>
    <w:p w14:paraId="2ED92B87" w14:textId="77777777" w:rsidR="006E082F" w:rsidRPr="00B35316" w:rsidRDefault="006E082F" w:rsidP="00DF43BD">
      <w:pPr>
        <w:jc w:val="right"/>
        <w:rPr>
          <w:color w:val="000000" w:themeColor="text1"/>
          <w:sz w:val="28"/>
          <w:szCs w:val="28"/>
        </w:rPr>
      </w:pPr>
    </w:p>
    <w:p w14:paraId="5C67ADE3" w14:textId="77777777" w:rsidR="00DF43BD" w:rsidRDefault="006E082F" w:rsidP="005D7A73">
      <w:pPr>
        <w:pStyle w:val="1"/>
        <w:keepLines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/>
        <w:jc w:val="both"/>
        <w:rPr>
          <w:rFonts w:ascii="Times New Roman" w:hAnsi="Times New Roman" w:cs="Times New Roman"/>
          <w:caps/>
          <w:color w:val="000000" w:themeColor="text1"/>
        </w:rPr>
      </w:pPr>
      <w:r>
        <w:rPr>
          <w:rFonts w:ascii="Times New Roman" w:hAnsi="Times New Roman" w:cs="Times New Roman"/>
          <w:caps/>
          <w:color w:val="000000" w:themeColor="text1"/>
        </w:rPr>
        <w:t xml:space="preserve">4. </w:t>
      </w:r>
      <w:r w:rsidR="00DF43BD" w:rsidRPr="00B35316">
        <w:rPr>
          <w:rFonts w:ascii="Times New Roman" w:hAnsi="Times New Roman" w:cs="Times New Roman"/>
          <w:caps/>
          <w:color w:val="000000" w:themeColor="text1"/>
        </w:rPr>
        <w:t>Контроль и оценка результатов освоения программы производственной практики</w:t>
      </w:r>
    </w:p>
    <w:p w14:paraId="1086C11F" w14:textId="77777777" w:rsidR="005D7A73" w:rsidRDefault="005D7A73" w:rsidP="005D7A73">
      <w:pPr>
        <w:jc w:val="both"/>
        <w:rPr>
          <w:sz w:val="28"/>
          <w:szCs w:val="28"/>
        </w:rPr>
      </w:pPr>
    </w:p>
    <w:p w14:paraId="1CAB8C12" w14:textId="77777777" w:rsidR="007A451A" w:rsidRPr="007A451A" w:rsidRDefault="007A451A" w:rsidP="005D7A73">
      <w:pPr>
        <w:ind w:firstLine="708"/>
        <w:jc w:val="both"/>
        <w:rPr>
          <w:sz w:val="28"/>
          <w:szCs w:val="28"/>
        </w:rPr>
      </w:pPr>
      <w:r w:rsidRPr="007A451A">
        <w:rPr>
          <w:sz w:val="28"/>
          <w:szCs w:val="28"/>
        </w:rPr>
        <w:t>Контроль и оценка результатов освоения производственной практики (по профилю специальности) осуществляется преподавателем в форме дифференцированного зачета.</w:t>
      </w:r>
    </w:p>
    <w:p w14:paraId="7C293ECA" w14:textId="77777777" w:rsidR="007A451A" w:rsidRPr="007A451A" w:rsidRDefault="007A451A" w:rsidP="005D7A73">
      <w:pPr>
        <w:ind w:firstLine="708"/>
        <w:jc w:val="both"/>
        <w:rPr>
          <w:sz w:val="28"/>
          <w:szCs w:val="28"/>
        </w:rPr>
      </w:pPr>
      <w:r w:rsidRPr="007A451A">
        <w:rPr>
          <w:sz w:val="28"/>
          <w:szCs w:val="28"/>
        </w:rPr>
        <w:t>Результаты освоения общих и профессиональных компетенций профессионального модуля при прохождении производственной практики (по профилю специальности) отражается в аттестационных листах.</w:t>
      </w:r>
    </w:p>
    <w:p w14:paraId="555ACAAF" w14:textId="77777777" w:rsidR="007A451A" w:rsidRDefault="007A451A" w:rsidP="005D7A73">
      <w:pPr>
        <w:ind w:firstLine="708"/>
        <w:jc w:val="both"/>
        <w:rPr>
          <w:sz w:val="28"/>
          <w:szCs w:val="28"/>
        </w:rPr>
      </w:pPr>
      <w:r w:rsidRPr="007A451A">
        <w:rPr>
          <w:sz w:val="28"/>
          <w:szCs w:val="28"/>
        </w:rPr>
        <w:t>Аттестация по итогам производственной практики проводится с учетом результатов, подтвержденных документами с места прохождения практики</w:t>
      </w:r>
      <w:r w:rsidR="005463B5">
        <w:rPr>
          <w:sz w:val="28"/>
          <w:szCs w:val="28"/>
        </w:rPr>
        <w:t xml:space="preserve">: </w:t>
      </w:r>
      <w:r w:rsidRPr="007A451A">
        <w:rPr>
          <w:sz w:val="28"/>
          <w:szCs w:val="28"/>
        </w:rPr>
        <w:t xml:space="preserve"> </w:t>
      </w:r>
      <w:r w:rsidR="005463B5" w:rsidRPr="005463B5">
        <w:rPr>
          <w:sz w:val="28"/>
          <w:szCs w:val="28"/>
        </w:rPr>
        <w:t>характеристика, оценка формализованного наблюдения за выполнением работ/практических манипуляций, дневник практики.</w:t>
      </w:r>
    </w:p>
    <w:p w14:paraId="171E8CCB" w14:textId="77777777" w:rsidR="007A451A" w:rsidRDefault="007A451A" w:rsidP="007A451A">
      <w:pPr>
        <w:rPr>
          <w:sz w:val="28"/>
          <w:szCs w:val="28"/>
        </w:rPr>
      </w:pPr>
    </w:p>
    <w:p w14:paraId="0A0C0CD5" w14:textId="77777777" w:rsidR="007A451A" w:rsidRPr="007A451A" w:rsidRDefault="007A451A" w:rsidP="007A4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7A451A">
        <w:rPr>
          <w:rFonts w:eastAsia="Calibri"/>
          <w:b/>
          <w:sz w:val="28"/>
          <w:szCs w:val="28"/>
          <w:lang w:eastAsia="en-US"/>
        </w:rPr>
        <w:t>Оценка приобретенного практического опыта:</w:t>
      </w:r>
    </w:p>
    <w:p w14:paraId="0B550CFE" w14:textId="77777777" w:rsidR="007A451A" w:rsidRPr="007A451A" w:rsidRDefault="007A451A" w:rsidP="007A4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eastAsia="Calibri"/>
          <w:bCs/>
          <w:sz w:val="22"/>
          <w:szCs w:val="22"/>
          <w:lang w:eastAsia="en-US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7"/>
        <w:gridCol w:w="5973"/>
      </w:tblGrid>
      <w:tr w:rsidR="007A451A" w:rsidRPr="005D7A73" w14:paraId="17760AF3" w14:textId="77777777" w:rsidTr="004C7F8C">
        <w:trPr>
          <w:trHeight w:val="20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15EF" w14:textId="77777777" w:rsidR="007A451A" w:rsidRPr="005D7A73" w:rsidRDefault="007A451A" w:rsidP="007A451A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D7A7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Результаты обучения (приобретенный практический опыт)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B5E" w14:textId="77777777" w:rsidR="007A451A" w:rsidRPr="005D7A73" w:rsidRDefault="007A451A" w:rsidP="007A451A">
            <w:pPr>
              <w:widowControl w:val="0"/>
              <w:spacing w:after="160" w:line="259" w:lineRule="auto"/>
              <w:ind w:firstLine="40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5D7A73">
              <w:rPr>
                <w:rFonts w:eastAsia="Calibri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7A451A" w:rsidRPr="005D7A73" w14:paraId="76A3CDC2" w14:textId="77777777" w:rsidTr="004C7F8C">
        <w:trPr>
          <w:trHeight w:val="20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CFCA" w14:textId="77777777" w:rsidR="007A451A" w:rsidRPr="005D7A73" w:rsidRDefault="007A451A" w:rsidP="007A451A">
            <w:pPr>
              <w:autoSpaceDE w:val="0"/>
              <w:autoSpaceDN w:val="0"/>
              <w:rPr>
                <w:sz w:val="24"/>
                <w:szCs w:val="24"/>
              </w:rPr>
            </w:pPr>
            <w:r w:rsidRPr="005D7A73">
              <w:rPr>
                <w:sz w:val="24"/>
                <w:szCs w:val="24"/>
              </w:rPr>
              <w:t>Реализации лекарственных средств и товаров аптечного ассортимента</w:t>
            </w:r>
          </w:p>
          <w:p w14:paraId="4FC6451C" w14:textId="77777777" w:rsidR="007A451A" w:rsidRPr="005D7A73" w:rsidRDefault="007A451A" w:rsidP="007A451A">
            <w:pPr>
              <w:tabs>
                <w:tab w:val="left" w:pos="4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ind w:left="176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D04" w14:textId="77777777" w:rsidR="007A451A" w:rsidRPr="005D7A73" w:rsidRDefault="007A451A" w:rsidP="007A451A">
            <w:pPr>
              <w:spacing w:after="160" w:line="259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D7A73">
              <w:rPr>
                <w:rFonts w:eastAsia="Calibri"/>
                <w:bCs/>
                <w:sz w:val="24"/>
                <w:szCs w:val="24"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</w:tc>
      </w:tr>
    </w:tbl>
    <w:p w14:paraId="05198B3C" w14:textId="77777777" w:rsidR="007A451A" w:rsidRDefault="007A451A" w:rsidP="007A451A">
      <w:pPr>
        <w:rPr>
          <w:sz w:val="28"/>
          <w:szCs w:val="28"/>
        </w:rPr>
      </w:pPr>
    </w:p>
    <w:p w14:paraId="3FFF24BC" w14:textId="77777777" w:rsidR="005D7A73" w:rsidRDefault="005D7A73" w:rsidP="007A451A">
      <w:pPr>
        <w:rPr>
          <w:sz w:val="28"/>
          <w:szCs w:val="28"/>
        </w:rPr>
      </w:pPr>
    </w:p>
    <w:p w14:paraId="3A311305" w14:textId="77777777" w:rsidR="004C7F8C" w:rsidRDefault="004C7F8C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7B36EAD" w14:textId="77777777" w:rsidR="005D7A73" w:rsidRPr="00FF7003" w:rsidRDefault="005D7A73" w:rsidP="005D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F7003">
        <w:rPr>
          <w:b/>
          <w:bCs/>
          <w:sz w:val="28"/>
          <w:szCs w:val="28"/>
        </w:rPr>
        <w:lastRenderedPageBreak/>
        <w:t>Оценка освоения общих и профессиональных компетенций:</w:t>
      </w:r>
    </w:p>
    <w:p w14:paraId="09A99DBF" w14:textId="77777777" w:rsidR="001E2BB5" w:rsidRPr="00B35316" w:rsidRDefault="001E2BB5" w:rsidP="001E2BB5">
      <w:pPr>
        <w:rPr>
          <w:color w:val="000000" w:themeColor="text1"/>
        </w:rPr>
      </w:pPr>
    </w:p>
    <w:tbl>
      <w:tblPr>
        <w:tblW w:w="1049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686"/>
        <w:gridCol w:w="3827"/>
        <w:gridCol w:w="2977"/>
      </w:tblGrid>
      <w:tr w:rsidR="00DF43BD" w:rsidRPr="00B35316" w14:paraId="18B6F396" w14:textId="77777777" w:rsidTr="006E082F">
        <w:trPr>
          <w:trHeight w:val="1136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155305" w14:textId="77777777" w:rsidR="00DF43BD" w:rsidRPr="00B35316" w:rsidRDefault="00DF43BD" w:rsidP="00D46776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Результаты</w:t>
            </w:r>
          </w:p>
          <w:p w14:paraId="0C1ECE39" w14:textId="77777777" w:rsidR="00DF43BD" w:rsidRPr="00B35316" w:rsidRDefault="00DF43BD" w:rsidP="00D4677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DA074C" w14:textId="77777777" w:rsidR="00DF43BD" w:rsidRPr="00B35316" w:rsidRDefault="00DF43BD" w:rsidP="00D46776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56B6FE" w14:textId="77777777" w:rsidR="00DF43BD" w:rsidRPr="00B35316" w:rsidRDefault="00DF43BD" w:rsidP="00D46776">
            <w:pPr>
              <w:snapToGri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35316">
              <w:rPr>
                <w:b/>
                <w:bCs/>
                <w:color w:val="000000" w:themeColor="text1"/>
                <w:sz w:val="24"/>
                <w:szCs w:val="24"/>
              </w:rPr>
              <w:t>Формы и методы контроля и оценки</w:t>
            </w:r>
          </w:p>
        </w:tc>
      </w:tr>
      <w:tr w:rsidR="00DF43BD" w:rsidRPr="00B35316" w14:paraId="7FD92E62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AB75A5" w14:textId="77777777" w:rsidR="00DF43BD" w:rsidRPr="00B35316" w:rsidRDefault="00DF43BD" w:rsidP="00D46776">
            <w:pPr>
              <w:pStyle w:val="210"/>
              <w:widowControl w:val="0"/>
              <w:snapToGrid w:val="0"/>
              <w:ind w:left="0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35316">
              <w:rPr>
                <w:rFonts w:ascii="Times New Roman" w:hAnsi="Times New Roman" w:cs="Times New Roman"/>
                <w:color w:val="000000" w:themeColor="text1"/>
              </w:rPr>
              <w:t xml:space="preserve">ПК 1.1. 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 </w:t>
            </w:r>
          </w:p>
          <w:p w14:paraId="75CCFE99" w14:textId="77777777" w:rsidR="00DF43BD" w:rsidRPr="00B35316" w:rsidRDefault="00DF43BD" w:rsidP="00D46776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5450349C" w14:textId="77777777" w:rsidR="00DF43BD" w:rsidRPr="00B35316" w:rsidRDefault="00DF43BD" w:rsidP="00D46776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демонстрация знаний законодательных актов и других нормативных документов, регулирующих фармацевтическую деятельность, хранении лекарственных средств, лекарственного растительного сырья и других товаров аптечного ассортимента;</w:t>
            </w:r>
          </w:p>
          <w:p w14:paraId="23FF166C" w14:textId="77777777" w:rsidR="00DF43BD" w:rsidRPr="00B35316" w:rsidRDefault="00DF43BD" w:rsidP="00D46776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соблюдение правил приема и условий хранения лекарственных средств, лекарственного растительного сырья и других товаров аптечного ассортимента</w:t>
            </w:r>
          </w:p>
          <w:p w14:paraId="0C0BE73B" w14:textId="30132394" w:rsidR="00DF43BD" w:rsidRPr="00B35316" w:rsidRDefault="00DF43BD" w:rsidP="006E08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в соответстви</w:t>
            </w:r>
            <w:r w:rsidR="002858B3">
              <w:rPr>
                <w:color w:val="000000" w:themeColor="text1"/>
                <w:sz w:val="24"/>
                <w:szCs w:val="24"/>
              </w:rPr>
              <w:t>и</w:t>
            </w:r>
            <w:r w:rsidRPr="00B35316">
              <w:rPr>
                <w:color w:val="000000" w:themeColor="text1"/>
                <w:sz w:val="24"/>
                <w:szCs w:val="24"/>
              </w:rPr>
              <w:t xml:space="preserve"> с требо</w:t>
            </w:r>
            <w:r w:rsidR="006E082F">
              <w:rPr>
                <w:color w:val="000000" w:themeColor="text1"/>
                <w:sz w:val="24"/>
                <w:szCs w:val="24"/>
              </w:rPr>
              <w:t>ваниями нормативных документов.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B28C8A" w14:textId="77777777" w:rsidR="00DF43BD" w:rsidRPr="00B35316" w:rsidRDefault="00DF43BD" w:rsidP="00D46776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собеседование;</w:t>
            </w:r>
          </w:p>
          <w:p w14:paraId="3FC65643" w14:textId="77777777" w:rsidR="00DF43BD" w:rsidRPr="00B35316" w:rsidRDefault="00DF43BD" w:rsidP="00D46776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 xml:space="preserve"> -контроль выполнения и проверка заданий по практике.</w:t>
            </w:r>
          </w:p>
          <w:p w14:paraId="36E810CC" w14:textId="77777777" w:rsidR="00DF43BD" w:rsidRPr="00B35316" w:rsidRDefault="00DF43BD" w:rsidP="00D46776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F43BD" w:rsidRPr="00B35316" w14:paraId="2EFE6210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D5625B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1.2. Отпускать лекарственные средства населению, в том числе по льготным рецептам  и по требованиям учреждений здравоохранения.</w:t>
            </w:r>
          </w:p>
          <w:p w14:paraId="1A2B2789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4986A85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 достаточность знаний нормативно – правовой базы при отпуске лекарственных средств населению, в том числе по бесплатным и льготным рецептам;</w:t>
            </w:r>
          </w:p>
          <w:p w14:paraId="663B292F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 xml:space="preserve"> - достаточность знаний нормативно – правовой базы при отпуске лекарственных средств по требованиям учреждений здравоохранения;</w:t>
            </w:r>
          </w:p>
          <w:p w14:paraId="06A7EB1C" w14:textId="22E27EBB" w:rsidR="00DF43BD" w:rsidRPr="00B35316" w:rsidRDefault="00DF4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соблюдение правил отпуска лекарственных средств населению, в том числе по льготным рецептам; по требованиям учреждений здравоохранения в соответстви</w:t>
            </w:r>
            <w:r w:rsidR="002858B3">
              <w:rPr>
                <w:color w:val="000000" w:themeColor="text1"/>
                <w:sz w:val="24"/>
                <w:szCs w:val="24"/>
              </w:rPr>
              <w:t>и</w:t>
            </w:r>
            <w:r w:rsidRPr="00B35316">
              <w:rPr>
                <w:color w:val="000000" w:themeColor="text1"/>
                <w:sz w:val="24"/>
                <w:szCs w:val="24"/>
              </w:rPr>
              <w:t xml:space="preserve"> с нормативными документами.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2F34E63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собеседование;</w:t>
            </w:r>
          </w:p>
          <w:p w14:paraId="7B131529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 контроль выполнения и проверка заданий по практике.</w:t>
            </w:r>
          </w:p>
          <w:p w14:paraId="261FC6FF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</w:p>
          <w:p w14:paraId="2C21FD47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F43BD" w:rsidRPr="00B35316" w14:paraId="55FDFFB0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04CE69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1.3. Продавать изделия медицинского назначения и другие товары аптечного ассортимента.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36F80BE" w14:textId="77777777" w:rsidR="00DF43BD" w:rsidRPr="00B35316" w:rsidRDefault="00DF4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 соблюдение правил реализации изделий медицинского назначения и других товаров аптечного ассортимента.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AAB065" w14:textId="77777777" w:rsidR="00DF43BD" w:rsidRPr="00B35316" w:rsidRDefault="00DF43BD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собеседование;</w:t>
            </w:r>
          </w:p>
          <w:p w14:paraId="1A3DF573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контроль выполнения и проверка заданий по практике.</w:t>
            </w:r>
          </w:p>
        </w:tc>
      </w:tr>
      <w:tr w:rsidR="00DF43BD" w:rsidRPr="00B35316" w14:paraId="0D4BEE6A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C46E4A6" w14:textId="77777777" w:rsidR="00DF43BD" w:rsidRPr="00B35316" w:rsidRDefault="00DF43BD" w:rsidP="001E2BB5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1.4. Участвовать в оформлении торгового зала.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6BE6263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соответствие оформления торгового зала требованиям отраслевого стандарта;</w:t>
            </w:r>
          </w:p>
          <w:p w14:paraId="20D13EA4" w14:textId="77777777" w:rsidR="00DF43BD" w:rsidRPr="00B35316" w:rsidRDefault="00DF4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-достаточность знаний основ мерчандайзинга.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5CE8C8" w14:textId="77777777" w:rsidR="00DF43BD" w:rsidRPr="00B35316" w:rsidRDefault="00DF43BD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собеседование;</w:t>
            </w:r>
          </w:p>
          <w:p w14:paraId="055AF3E9" w14:textId="77777777" w:rsidR="00DF43BD" w:rsidRPr="00B35316" w:rsidRDefault="00DF43BD" w:rsidP="00223751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контроль выполнения и проверка заданий по практике.</w:t>
            </w:r>
          </w:p>
        </w:tc>
      </w:tr>
      <w:tr w:rsidR="00DF43BD" w:rsidRPr="00B35316" w14:paraId="147C3F1B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0617E6" w14:textId="77777777" w:rsidR="00DF43BD" w:rsidRPr="00B35316" w:rsidRDefault="00DF43BD" w:rsidP="001E2BB5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lastRenderedPageBreak/>
              <w:t xml:space="preserve">ПК 1.5. Информировать население, медицинских работников учреждений здравоохранения о товарах аптечного ассортимента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5CF9FA8" w14:textId="77777777" w:rsidR="00DF43BD" w:rsidRPr="00B35316" w:rsidRDefault="00DF4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полнота информирования населения и медицинских работников о товарах аптечного ассортимента.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2CC659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собеседование;</w:t>
            </w:r>
          </w:p>
          <w:p w14:paraId="55C227C3" w14:textId="77777777" w:rsidR="00DF43BD" w:rsidRPr="00B35316" w:rsidRDefault="00DF43BD" w:rsidP="00223751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контроль выполнения и проверка заданий по практике</w:t>
            </w:r>
          </w:p>
        </w:tc>
      </w:tr>
      <w:tr w:rsidR="00DF43BD" w:rsidRPr="00B35316" w14:paraId="7402B12B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8DAB6C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1.6.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EF64C6A" w14:textId="77777777" w:rsidR="00DF43BD" w:rsidRPr="00B35316" w:rsidRDefault="005D7A73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эффективность соблюдения санитарно-гигиенических правил, техники безопасности и противопожарной безопасности.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DE53DB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собеседование;</w:t>
            </w:r>
          </w:p>
          <w:p w14:paraId="3143A7C4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-контроль выполнения и проверка заданий по практике.</w:t>
            </w:r>
          </w:p>
          <w:p w14:paraId="0B87CE51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F43BD" w:rsidRPr="00B35316" w14:paraId="5F610EC2" w14:textId="77777777" w:rsidTr="006E082F">
        <w:trPr>
          <w:trHeight w:val="709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653C438" w14:textId="77777777" w:rsidR="00DF43BD" w:rsidRPr="00B35316" w:rsidRDefault="00DF43BD">
            <w:pPr>
              <w:autoSpaceDE w:val="0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1.7. Оказывать первую медицинскую помощь.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69B6D16" w14:textId="77777777" w:rsidR="00DF43BD" w:rsidRPr="00B35316" w:rsidRDefault="005D7A73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 xml:space="preserve">оказание первой медицинской помощи. </w:t>
            </w:r>
          </w:p>
          <w:p w14:paraId="43B4CF8A" w14:textId="77777777" w:rsidR="00DF43BD" w:rsidRPr="00B35316" w:rsidRDefault="00DF43BD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AC65D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собеседование;</w:t>
            </w:r>
          </w:p>
          <w:p w14:paraId="08E8A07A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решение ситуационных задач.</w:t>
            </w:r>
          </w:p>
        </w:tc>
      </w:tr>
      <w:tr w:rsidR="00DF43BD" w:rsidRPr="00B35316" w14:paraId="31D3E099" w14:textId="77777777" w:rsidTr="006E082F">
        <w:trPr>
          <w:trHeight w:val="846"/>
        </w:trPr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800949" w14:textId="77777777" w:rsidR="00DF43BD" w:rsidRPr="00B35316" w:rsidRDefault="00DF43BD">
            <w:pPr>
              <w:autoSpaceDE w:val="0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ПК 1.8. Оформлять документы первичного учёта.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FF10312" w14:textId="77777777" w:rsidR="00DF43BD" w:rsidRPr="00B35316" w:rsidRDefault="005D7A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достаточность знаний нормативно – правовой базы при оформлении документов первичного учета при реализации  лекарственных средств и других товаров аптечного ассортимента;</w:t>
            </w:r>
          </w:p>
          <w:p w14:paraId="4C0FA34E" w14:textId="77777777" w:rsidR="00DF43BD" w:rsidRPr="00B35316" w:rsidRDefault="005D7A7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 xml:space="preserve"> - соблюдение правил оформления документов первичного учета.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F8B20B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собеседование;</w:t>
            </w:r>
          </w:p>
          <w:p w14:paraId="75D30724" w14:textId="77777777" w:rsidR="00DF43BD" w:rsidRPr="00B35316" w:rsidRDefault="00DF43BD">
            <w:pPr>
              <w:rPr>
                <w:color w:val="000000" w:themeColor="text1"/>
                <w:sz w:val="24"/>
                <w:szCs w:val="24"/>
              </w:rPr>
            </w:pPr>
            <w:r w:rsidRPr="00B35316">
              <w:rPr>
                <w:color w:val="000000" w:themeColor="text1"/>
                <w:sz w:val="24"/>
                <w:szCs w:val="24"/>
              </w:rPr>
              <w:t>- контроль выполнения и проверка заданий по практике.</w:t>
            </w:r>
          </w:p>
          <w:p w14:paraId="3BC5E44B" w14:textId="77777777" w:rsidR="00DF43BD" w:rsidRPr="00B35316" w:rsidRDefault="00DF43B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4E7806" w:rsidRPr="004E7806" w14:paraId="6FB74DFF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5C0EC5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1.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EAF7674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 xml:space="preserve"> - 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понимает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6026A4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0111555A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82978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2.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39BC7EC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обосновывает выбор типовых методов и способов выполнения профессиональных задач.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516EB7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68FB5DF3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03FC45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3.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Принимать решения в стандартных и  нестандартных ситуациях и нести за них ответственность.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0F19ABD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принимает правильные решения в стандартных и нестандартных ситуациях.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CA286E" w14:textId="77777777" w:rsidR="004E7806" w:rsidRDefault="005D7A73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  <w:p w14:paraId="797DC4FF" w14:textId="77777777" w:rsidR="006E082F" w:rsidRPr="004E7806" w:rsidRDefault="006E082F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</w:p>
        </w:tc>
      </w:tr>
      <w:tr w:rsidR="004E7806" w:rsidRPr="004E7806" w14:paraId="47A1A582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50221A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lastRenderedPageBreak/>
              <w:t>ОК 4.  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338E55C" w14:textId="77777777" w:rsidR="004E7806" w:rsidRPr="004E7806" w:rsidRDefault="005D7A73" w:rsidP="004E7806">
            <w:pPr>
              <w:tabs>
                <w:tab w:val="left" w:pos="252"/>
              </w:tabs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осуществляет поиск необходимой информации при отпуске товаров аптечного ассортимента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 xml:space="preserve"> для эффективного выполнения профессиональных задач, профессионального личностного развития.</w:t>
            </w:r>
          </w:p>
          <w:p w14:paraId="28C3D0D1" w14:textId="77777777" w:rsidR="004E7806" w:rsidRPr="004E7806" w:rsidRDefault="004E7806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2EA5F5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53C9FBF6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574FA9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5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 xml:space="preserve">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397BB4B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использует информационно-коммуникационные технологии в профессиональной деятельности фармацевта.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F90F3B" w14:textId="77777777" w:rsidR="004E7806" w:rsidRPr="006E082F" w:rsidRDefault="005D7A73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28CE5625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D3E8AF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>ОК 6.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 xml:space="preserve">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A922CA9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 взаимодействует и эффективно общается с коллегами, руководством аптеки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 xml:space="preserve">  и потребителями.</w:t>
            </w:r>
          </w:p>
          <w:p w14:paraId="24C813E2" w14:textId="77777777" w:rsidR="004E7806" w:rsidRPr="004E7806" w:rsidRDefault="004E7806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AAF7954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1AF1E316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CB9FFD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7.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34C55885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 xml:space="preserve"> - готов 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E1B538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2D5611C6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1903E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8.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D277EC6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- определяет задачи профессионального и личностного развития, заниматься самообразованием, осознанно планировать повышение своей квалификации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37737C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07A68BE4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F49578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9.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71713CF" w14:textId="77777777" w:rsidR="004E7806" w:rsidRPr="004E7806" w:rsidRDefault="005D7A73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- ориентируется в условиях частой смены технологий в профессиональной деятельности.</w:t>
            </w:r>
          </w:p>
          <w:p w14:paraId="6B5F9F4C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4E6F222A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187E9355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4AE6D0D6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13E67AFC" w14:textId="77777777" w:rsidR="004E7806" w:rsidRPr="004E7806" w:rsidRDefault="004E7806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0C08D5D7" w14:textId="77777777" w:rsidR="004E7806" w:rsidRPr="004E7806" w:rsidRDefault="004E7806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0046BD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lastRenderedPageBreak/>
              <w:t xml:space="preserve">установление соответствия практической деятельности установленным критериям 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lastRenderedPageBreak/>
              <w:t>при выполнении практического задания на производственной практике.</w:t>
            </w:r>
          </w:p>
        </w:tc>
      </w:tr>
      <w:tr w:rsidR="004E7806" w:rsidRPr="004E7806" w14:paraId="292A06C0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516B65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lastRenderedPageBreak/>
              <w:t xml:space="preserve">ОК 10.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D91B2B2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>- бережно относится к историческому наследию и культурным традициям народа;</w:t>
            </w:r>
          </w:p>
          <w:p w14:paraId="7981288F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уважает социальные, культурные и религиозные различия.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FDE43E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1F7515D0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51C0B3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>ОК 11.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 xml:space="preserve">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775A81C5" w14:textId="77777777" w:rsidR="004E7806" w:rsidRPr="004E7806" w:rsidRDefault="005D7A73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 xml:space="preserve">- 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готов брать на себя нравственные обязательства по отношению к природе, обществу и человеку.</w:t>
            </w:r>
          </w:p>
          <w:p w14:paraId="66314E3D" w14:textId="77777777" w:rsidR="004E7806" w:rsidRPr="004E7806" w:rsidRDefault="004E7806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0C9354C0" w14:textId="77777777" w:rsidR="004E7806" w:rsidRPr="004E7806" w:rsidRDefault="004E7806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0B271462" w14:textId="77777777" w:rsidR="004E7806" w:rsidRPr="004E7806" w:rsidRDefault="004E7806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7545A3C7" w14:textId="77777777" w:rsidR="004E7806" w:rsidRPr="004E7806" w:rsidRDefault="004E7806" w:rsidP="004E7806">
            <w:pPr>
              <w:suppressAutoHyphens/>
              <w:rPr>
                <w:bCs/>
                <w:color w:val="0D0D0D"/>
                <w:sz w:val="24"/>
                <w:szCs w:val="24"/>
                <w:lang w:eastAsia="ar-SA"/>
              </w:rPr>
            </w:pPr>
          </w:p>
          <w:p w14:paraId="0BA901A2" w14:textId="77777777" w:rsidR="004E7806" w:rsidRPr="004E7806" w:rsidRDefault="004E7806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B04C89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4E7806" w:rsidRPr="004E7806" w14:paraId="65E97BA5" w14:textId="77777777" w:rsidTr="006E082F">
        <w:tblPrEx>
          <w:tblLook w:val="0000" w:firstRow="0" w:lastRow="0" w:firstColumn="0" w:lastColumn="0" w:noHBand="0" w:noVBand="0"/>
        </w:tblPrEx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D291B8" w14:textId="77777777" w:rsidR="004E7806" w:rsidRPr="004E7806" w:rsidRDefault="006E082F" w:rsidP="004E7806">
            <w:pPr>
              <w:suppressAutoHyphens/>
              <w:snapToGrid w:val="0"/>
              <w:rPr>
                <w:bCs/>
                <w:color w:val="0D0D0D"/>
                <w:sz w:val="24"/>
                <w:szCs w:val="24"/>
                <w:lang w:eastAsia="ar-SA"/>
              </w:rPr>
            </w:pPr>
            <w:r>
              <w:rPr>
                <w:bCs/>
                <w:color w:val="0D0D0D"/>
                <w:sz w:val="24"/>
                <w:szCs w:val="24"/>
                <w:lang w:eastAsia="ar-SA"/>
              </w:rPr>
              <w:t xml:space="preserve">ОК 12. </w:t>
            </w:r>
            <w:r w:rsidR="004E7806" w:rsidRPr="004E7806">
              <w:rPr>
                <w:bCs/>
                <w:color w:val="0D0D0D"/>
                <w:sz w:val="24"/>
                <w:szCs w:val="24"/>
                <w:lang w:eastAsia="ar-SA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E2D32C9" w14:textId="77777777" w:rsidR="004E7806" w:rsidRPr="004E7806" w:rsidRDefault="005D7A73" w:rsidP="004E7806">
            <w:pPr>
              <w:suppressAutoHyphens/>
              <w:snapToGrid w:val="0"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color w:val="0D0D0D"/>
                <w:sz w:val="24"/>
                <w:szCs w:val="24"/>
                <w:lang w:eastAsia="ar-SA"/>
              </w:rPr>
              <w:t xml:space="preserve">- </w:t>
            </w: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ведет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0214EC" w14:textId="77777777" w:rsidR="004E7806" w:rsidRPr="004E7806" w:rsidRDefault="005D7A73" w:rsidP="004E7806">
            <w:pPr>
              <w:suppressAutoHyphens/>
              <w:rPr>
                <w:color w:val="0D0D0D"/>
                <w:sz w:val="24"/>
                <w:szCs w:val="24"/>
                <w:lang w:eastAsia="ar-SA"/>
              </w:rPr>
            </w:pPr>
            <w:r w:rsidRPr="004E7806">
              <w:rPr>
                <w:bCs/>
                <w:color w:val="0D0D0D"/>
                <w:sz w:val="24"/>
                <w:szCs w:val="24"/>
                <w:lang w:eastAsia="ar-SA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</w:tbl>
    <w:p w14:paraId="493967F2" w14:textId="77777777" w:rsidR="004E7806" w:rsidRPr="004E7806" w:rsidRDefault="004E7806" w:rsidP="004E7806">
      <w:pPr>
        <w:suppressAutoHyphens/>
        <w:rPr>
          <w:color w:val="0D0D0D"/>
          <w:sz w:val="24"/>
          <w:szCs w:val="24"/>
          <w:lang w:eastAsia="ar-SA"/>
        </w:rPr>
      </w:pPr>
    </w:p>
    <w:p w14:paraId="3A55842F" w14:textId="77777777" w:rsidR="009674B9" w:rsidRPr="00B35316" w:rsidRDefault="009674B9" w:rsidP="009674B9">
      <w:pPr>
        <w:tabs>
          <w:tab w:val="left" w:pos="1134"/>
        </w:tabs>
        <w:jc w:val="both"/>
        <w:rPr>
          <w:b/>
          <w:bCs/>
          <w:caps/>
          <w:color w:val="000000" w:themeColor="text1"/>
          <w:sz w:val="28"/>
          <w:szCs w:val="28"/>
        </w:rPr>
      </w:pPr>
    </w:p>
    <w:sectPr w:rsidR="009674B9" w:rsidRPr="00B35316" w:rsidSect="00161AA7">
      <w:footerReference w:type="default" r:id="rId1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B909" w14:textId="77777777" w:rsidR="00290E38" w:rsidRDefault="00290E38" w:rsidP="00161AA7">
      <w:r>
        <w:separator/>
      </w:r>
    </w:p>
  </w:endnote>
  <w:endnote w:type="continuationSeparator" w:id="0">
    <w:p w14:paraId="679EA478" w14:textId="77777777" w:rsidR="00290E38" w:rsidRDefault="00290E38" w:rsidP="0016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664363"/>
      <w:docPartObj>
        <w:docPartGallery w:val="Page Numbers (Bottom of Page)"/>
        <w:docPartUnique/>
      </w:docPartObj>
    </w:sdtPr>
    <w:sdtContent>
      <w:p w14:paraId="51BFFA10" w14:textId="77777777" w:rsidR="00161AA7" w:rsidRDefault="00161AA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DBB">
          <w:rPr>
            <w:noProof/>
          </w:rPr>
          <w:t>18</w:t>
        </w:r>
        <w:r>
          <w:fldChar w:fldCharType="end"/>
        </w:r>
      </w:p>
    </w:sdtContent>
  </w:sdt>
  <w:p w14:paraId="4CE91F5D" w14:textId="77777777" w:rsidR="00161AA7" w:rsidRDefault="00161A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321D7" w14:textId="77777777" w:rsidR="00290E38" w:rsidRDefault="00290E38" w:rsidP="00161AA7">
      <w:r>
        <w:separator/>
      </w:r>
    </w:p>
  </w:footnote>
  <w:footnote w:type="continuationSeparator" w:id="0">
    <w:p w14:paraId="1BEAD14C" w14:textId="77777777" w:rsidR="00290E38" w:rsidRDefault="00290E38" w:rsidP="00161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  <w:color w:val="000000"/>
        <w:sz w:val="16"/>
        <w:szCs w:val="16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9C6FEE"/>
    <w:multiLevelType w:val="hybridMultilevel"/>
    <w:tmpl w:val="331AB3C4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23E5"/>
    <w:multiLevelType w:val="multilevel"/>
    <w:tmpl w:val="2D6C0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2A18C3"/>
    <w:multiLevelType w:val="hybridMultilevel"/>
    <w:tmpl w:val="60E23A3A"/>
    <w:lvl w:ilvl="0" w:tplc="DF3ED128">
      <w:start w:val="5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9F5DE0"/>
    <w:multiLevelType w:val="hybridMultilevel"/>
    <w:tmpl w:val="E92031D0"/>
    <w:lvl w:ilvl="0" w:tplc="530EA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693417"/>
    <w:multiLevelType w:val="hybridMultilevel"/>
    <w:tmpl w:val="440A8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17" w:hanging="35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8A35F3"/>
    <w:multiLevelType w:val="hybridMultilevel"/>
    <w:tmpl w:val="B0E4B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7B63B3"/>
    <w:multiLevelType w:val="hybridMultilevel"/>
    <w:tmpl w:val="6180EF5E"/>
    <w:lvl w:ilvl="0" w:tplc="EA905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853E1A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C693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DAC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C47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96A2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42B1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672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7C6E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AF3CE5"/>
    <w:multiLevelType w:val="multilevel"/>
    <w:tmpl w:val="DFBEFF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1" w15:restartNumberingAfterBreak="0">
    <w:nsid w:val="70041166"/>
    <w:multiLevelType w:val="singleLevel"/>
    <w:tmpl w:val="83EEBFA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74D14368"/>
    <w:multiLevelType w:val="hybridMultilevel"/>
    <w:tmpl w:val="5EBCB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06621"/>
    <w:multiLevelType w:val="multilevel"/>
    <w:tmpl w:val="ADAC262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550" w:hanging="720"/>
      </w:pPr>
    </w:lvl>
    <w:lvl w:ilvl="3">
      <w:start w:val="1"/>
      <w:numFmt w:val="decimal"/>
      <w:lvlText w:val="%1.%2.%3.%4."/>
      <w:lvlJc w:val="left"/>
      <w:pPr>
        <w:ind w:left="3825" w:hanging="1080"/>
      </w:pPr>
    </w:lvl>
    <w:lvl w:ilvl="4">
      <w:start w:val="1"/>
      <w:numFmt w:val="decimal"/>
      <w:lvlText w:val="%1.%2.%3.%4.%5."/>
      <w:lvlJc w:val="left"/>
      <w:pPr>
        <w:ind w:left="4740" w:hanging="1080"/>
      </w:pPr>
    </w:lvl>
    <w:lvl w:ilvl="5">
      <w:start w:val="1"/>
      <w:numFmt w:val="decimal"/>
      <w:lvlText w:val="%1.%2.%3.%4.%5.%6."/>
      <w:lvlJc w:val="left"/>
      <w:pPr>
        <w:ind w:left="6015" w:hanging="1440"/>
      </w:pPr>
    </w:lvl>
    <w:lvl w:ilvl="6">
      <w:start w:val="1"/>
      <w:numFmt w:val="decimal"/>
      <w:lvlText w:val="%1.%2.%3.%4.%5.%6.%7."/>
      <w:lvlJc w:val="left"/>
      <w:pPr>
        <w:ind w:left="7290" w:hanging="1800"/>
      </w:pPr>
    </w:lvl>
    <w:lvl w:ilvl="7">
      <w:start w:val="1"/>
      <w:numFmt w:val="decimal"/>
      <w:lvlText w:val="%1.%2.%3.%4.%5.%6.%7.%8."/>
      <w:lvlJc w:val="left"/>
      <w:pPr>
        <w:ind w:left="8205" w:hanging="1800"/>
      </w:pPr>
    </w:lvl>
    <w:lvl w:ilvl="8">
      <w:start w:val="1"/>
      <w:numFmt w:val="decimal"/>
      <w:lvlText w:val="%1.%2.%3.%4.%5.%6.%7.%8.%9."/>
      <w:lvlJc w:val="left"/>
      <w:pPr>
        <w:ind w:left="9480" w:hanging="2160"/>
      </w:pPr>
    </w:lvl>
  </w:abstractNum>
  <w:abstractNum w:abstractNumId="14" w15:restartNumberingAfterBreak="0">
    <w:nsid w:val="7B0D6B1B"/>
    <w:multiLevelType w:val="hybridMultilevel"/>
    <w:tmpl w:val="BBA07070"/>
    <w:lvl w:ilvl="0" w:tplc="3612E05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FD6890"/>
    <w:multiLevelType w:val="hybridMultilevel"/>
    <w:tmpl w:val="0BD07180"/>
    <w:lvl w:ilvl="0" w:tplc="04190013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C065D6"/>
    <w:multiLevelType w:val="hybridMultilevel"/>
    <w:tmpl w:val="585651E0"/>
    <w:lvl w:ilvl="0" w:tplc="24DA1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A88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D8E9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A67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A9A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A69B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62B4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A90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DE6B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62770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4330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6550790">
    <w:abstractNumId w:val="1"/>
  </w:num>
  <w:num w:numId="4" w16cid:durableId="18714123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56787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4059130">
    <w:abstractNumId w:val="2"/>
    <w:lvlOverride w:ilvl="0">
      <w:startOverride w:val="1"/>
    </w:lvlOverride>
  </w:num>
  <w:num w:numId="7" w16cid:durableId="460810753">
    <w:abstractNumId w:val="11"/>
  </w:num>
  <w:num w:numId="8" w16cid:durableId="103173353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4055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06794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63328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23035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0851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64742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874256">
    <w:abstractNumId w:val="10"/>
  </w:num>
  <w:num w:numId="16" w16cid:durableId="678777136">
    <w:abstractNumId w:val="14"/>
  </w:num>
  <w:num w:numId="17" w16cid:durableId="106241465">
    <w:abstractNumId w:val="3"/>
  </w:num>
  <w:num w:numId="18" w16cid:durableId="503206759">
    <w:abstractNumId w:val="15"/>
  </w:num>
  <w:num w:numId="19" w16cid:durableId="726994137">
    <w:abstractNumId w:val="12"/>
  </w:num>
  <w:num w:numId="20" w16cid:durableId="2031448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3BD"/>
    <w:rsid w:val="000C5908"/>
    <w:rsid w:val="000E4361"/>
    <w:rsid w:val="0013475C"/>
    <w:rsid w:val="00161AA7"/>
    <w:rsid w:val="00171B72"/>
    <w:rsid w:val="001C3D70"/>
    <w:rsid w:val="001E2BB5"/>
    <w:rsid w:val="00223751"/>
    <w:rsid w:val="00261402"/>
    <w:rsid w:val="002845AA"/>
    <w:rsid w:val="002858B3"/>
    <w:rsid w:val="00290E38"/>
    <w:rsid w:val="002C711D"/>
    <w:rsid w:val="002E33BA"/>
    <w:rsid w:val="003077AA"/>
    <w:rsid w:val="00345DBB"/>
    <w:rsid w:val="003A5DEC"/>
    <w:rsid w:val="003B6C3B"/>
    <w:rsid w:val="003C2578"/>
    <w:rsid w:val="003C5C46"/>
    <w:rsid w:val="003E509E"/>
    <w:rsid w:val="0046679E"/>
    <w:rsid w:val="004C7F8C"/>
    <w:rsid w:val="004E7806"/>
    <w:rsid w:val="0051509D"/>
    <w:rsid w:val="00533386"/>
    <w:rsid w:val="005437DD"/>
    <w:rsid w:val="005463B5"/>
    <w:rsid w:val="005D7A73"/>
    <w:rsid w:val="00604208"/>
    <w:rsid w:val="00630DDE"/>
    <w:rsid w:val="006540B3"/>
    <w:rsid w:val="006D3E86"/>
    <w:rsid w:val="006E082F"/>
    <w:rsid w:val="00784280"/>
    <w:rsid w:val="007919A8"/>
    <w:rsid w:val="00797543"/>
    <w:rsid w:val="007A451A"/>
    <w:rsid w:val="0084270D"/>
    <w:rsid w:val="0086156E"/>
    <w:rsid w:val="00861C39"/>
    <w:rsid w:val="008B0EB5"/>
    <w:rsid w:val="009674B9"/>
    <w:rsid w:val="009C0ABE"/>
    <w:rsid w:val="009C4453"/>
    <w:rsid w:val="00A252DC"/>
    <w:rsid w:val="00A90556"/>
    <w:rsid w:val="00AE208F"/>
    <w:rsid w:val="00AE7BC8"/>
    <w:rsid w:val="00AF0DBB"/>
    <w:rsid w:val="00B03791"/>
    <w:rsid w:val="00B14532"/>
    <w:rsid w:val="00B35316"/>
    <w:rsid w:val="00B70C83"/>
    <w:rsid w:val="00B8752D"/>
    <w:rsid w:val="00BD01CD"/>
    <w:rsid w:val="00BD0E1D"/>
    <w:rsid w:val="00BD448D"/>
    <w:rsid w:val="00C12C38"/>
    <w:rsid w:val="00C71AF2"/>
    <w:rsid w:val="00D46776"/>
    <w:rsid w:val="00D46C4C"/>
    <w:rsid w:val="00D9152A"/>
    <w:rsid w:val="00DC2763"/>
    <w:rsid w:val="00DF43BD"/>
    <w:rsid w:val="00EE0D96"/>
    <w:rsid w:val="00EE4A79"/>
    <w:rsid w:val="00F074DE"/>
    <w:rsid w:val="00F1240D"/>
    <w:rsid w:val="00FA18B7"/>
    <w:rsid w:val="00FC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DD91"/>
  <w15:docId w15:val="{8A192B21-040E-412A-B49B-210282B4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43B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F43BD"/>
    <w:pPr>
      <w:keepNext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43BD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F43BD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DF43BD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DF43BD"/>
    <w:pPr>
      <w:jc w:val="center"/>
    </w:pPr>
    <w:rPr>
      <w:sz w:val="28"/>
      <w:szCs w:val="28"/>
    </w:rPr>
  </w:style>
  <w:style w:type="character" w:customStyle="1" w:styleId="a5">
    <w:name w:val="Заголовок Знак"/>
    <w:basedOn w:val="a0"/>
    <w:link w:val="a4"/>
    <w:uiPriority w:val="99"/>
    <w:rsid w:val="00DF43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F43B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43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F43BD"/>
    <w:pPr>
      <w:ind w:firstLine="720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F43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99"/>
    <w:qFormat/>
    <w:rsid w:val="00DF4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DF43BD"/>
    <w:pPr>
      <w:ind w:left="720"/>
    </w:pPr>
  </w:style>
  <w:style w:type="paragraph" w:customStyle="1" w:styleId="220">
    <w:name w:val="Список 22"/>
    <w:basedOn w:val="a"/>
    <w:uiPriority w:val="99"/>
    <w:rsid w:val="00DF43BD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210">
    <w:name w:val="Список 21"/>
    <w:basedOn w:val="a"/>
    <w:uiPriority w:val="99"/>
    <w:rsid w:val="00DF43BD"/>
    <w:pPr>
      <w:suppressAutoHyphens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customStyle="1" w:styleId="aa">
    <w:name w:val="Перечисление для таблиц"/>
    <w:basedOn w:val="a"/>
    <w:uiPriority w:val="99"/>
    <w:rsid w:val="00DF43BD"/>
    <w:pPr>
      <w:tabs>
        <w:tab w:val="left" w:pos="454"/>
        <w:tab w:val="num" w:pos="540"/>
      </w:tabs>
      <w:suppressAutoHyphens/>
      <w:ind w:left="227" w:hanging="227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EE4A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11">
    <w:name w:val="Основной текст 21"/>
    <w:basedOn w:val="a"/>
    <w:rsid w:val="00B35316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23">
    <w:name w:val="List 2"/>
    <w:basedOn w:val="a"/>
    <w:semiHidden/>
    <w:unhideWhenUsed/>
    <w:rsid w:val="00A90556"/>
    <w:pPr>
      <w:ind w:left="566" w:hanging="283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1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61AA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858B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858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soc.ru/" TargetMode="External"/><Relationship Id="rId13" Type="http://schemas.openxmlformats.org/officeDocument/2006/relationships/hyperlink" Target="http://www.remedium-journal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ov-ap.ru" TargetMode="External"/><Relationship Id="rId17" Type="http://schemas.openxmlformats.org/officeDocument/2006/relationships/hyperlink" Target="http://www.fgusertif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zrb.bashmed.ru/component/option,com_frontpage/Itemid,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harmvestnik.ru" TargetMode="External"/><Relationship Id="rId10" Type="http://schemas.openxmlformats.org/officeDocument/2006/relationships/hyperlink" Target="http://www.cevoz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edlit.biz/" TargetMode="External"/><Relationship Id="rId14" Type="http://schemas.openxmlformats.org/officeDocument/2006/relationships/hyperlink" Target="http://www.aptekarjourn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A5CB3-0880-4CE9-A624-4255EE1C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4466</Words>
  <Characters>25458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ПК Администратор</cp:lastModifiedBy>
  <cp:revision>7</cp:revision>
  <cp:lastPrinted>2020-07-21T03:40:00Z</cp:lastPrinted>
  <dcterms:created xsi:type="dcterms:W3CDTF">2020-07-17T09:48:00Z</dcterms:created>
  <dcterms:modified xsi:type="dcterms:W3CDTF">2026-05-18T03:23:00Z</dcterms:modified>
</cp:coreProperties>
</file>